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0CFB2" w14:textId="10048292" w:rsidR="00622D97" w:rsidRPr="00BB55B6" w:rsidRDefault="00622D97" w:rsidP="00622D97">
      <w:pPr>
        <w:shd w:val="clear" w:color="auto" w:fill="D9D9D9" w:themeFill="background1" w:themeFillShade="D9"/>
        <w:jc w:val="center"/>
        <w:rPr>
          <w:rFonts w:ascii="Marianne" w:hAnsi="Marianne" w:cs="Arial"/>
          <w:b/>
          <w:bCs/>
          <w:caps/>
          <w:sz w:val="28"/>
          <w:szCs w:val="28"/>
        </w:rPr>
      </w:pPr>
      <w:r>
        <w:rPr>
          <w:rFonts w:ascii="Marianne" w:hAnsi="Marianne" w:cs="Arial"/>
          <w:b/>
          <w:bCs/>
          <w:caps/>
          <w:sz w:val="28"/>
          <w:szCs w:val="28"/>
        </w:rPr>
        <w:t>25-030 L01</w:t>
      </w:r>
    </w:p>
    <w:p w14:paraId="5A9E0A24" w14:textId="77777777" w:rsidR="00BC17C2" w:rsidRPr="009041F4" w:rsidRDefault="006D653A" w:rsidP="009041F4">
      <w:pPr>
        <w:shd w:val="clear" w:color="auto" w:fill="D9D9D9" w:themeFill="background1" w:themeFillShade="D9"/>
        <w:spacing w:line="276" w:lineRule="auto"/>
        <w:jc w:val="center"/>
        <w:rPr>
          <w:rFonts w:ascii="Marianne" w:hAnsi="Marianne"/>
          <w:b/>
          <w:caps/>
          <w:sz w:val="24"/>
          <w:szCs w:val="24"/>
        </w:rPr>
      </w:pPr>
      <w:r w:rsidRPr="009041F4">
        <w:rPr>
          <w:rFonts w:ascii="Marianne" w:hAnsi="Marianne" w:cs="Arial"/>
          <w:b/>
          <w:bCs/>
          <w:caps/>
          <w:sz w:val="24"/>
          <w:szCs w:val="24"/>
        </w:rPr>
        <w:t>ACTE</w:t>
      </w:r>
      <w:r w:rsidRPr="009041F4">
        <w:rPr>
          <w:rFonts w:ascii="Marianne" w:hAnsi="Marianne" w:cs="Arial"/>
          <w:b/>
          <w:bCs/>
          <w:sz w:val="24"/>
          <w:szCs w:val="24"/>
        </w:rPr>
        <w:t xml:space="preserve"> D’ENGAGEMENT</w:t>
      </w:r>
    </w:p>
    <w:p w14:paraId="7BF7FDD6" w14:textId="77777777" w:rsidR="00322AA0" w:rsidRPr="009041F4" w:rsidRDefault="00322AA0" w:rsidP="009041F4">
      <w:pPr>
        <w:pStyle w:val="Corpsdetexte31"/>
        <w:spacing w:line="276" w:lineRule="auto"/>
        <w:jc w:val="both"/>
        <w:rPr>
          <w:rFonts w:ascii="Marianne" w:hAnsi="Marianne"/>
          <w:sz w:val="20"/>
        </w:rPr>
      </w:pPr>
    </w:p>
    <w:p w14:paraId="73D1F71F" w14:textId="77777777" w:rsidR="00322AA0" w:rsidRPr="009041F4" w:rsidRDefault="00322AA0" w:rsidP="009041F4">
      <w:pPr>
        <w:pStyle w:val="Corpsdetexte31"/>
        <w:spacing w:line="276" w:lineRule="auto"/>
        <w:jc w:val="both"/>
        <w:rPr>
          <w:rFonts w:ascii="Marianne" w:hAnsi="Marianne"/>
          <w:sz w:val="18"/>
          <w:szCs w:val="18"/>
        </w:rPr>
      </w:pPr>
      <w:r w:rsidRPr="009041F4">
        <w:rPr>
          <w:rFonts w:ascii="Marianne" w:hAnsi="Marianne"/>
          <w:sz w:val="18"/>
          <w:szCs w:val="18"/>
        </w:rPr>
        <w:t>En cas d’allotissement, le candidat remplit un document par lot auquel il soumissionne.</w:t>
      </w:r>
    </w:p>
    <w:p w14:paraId="487E2688" w14:textId="77777777" w:rsidR="00322AA0" w:rsidRPr="009041F4" w:rsidRDefault="00322AA0" w:rsidP="009041F4">
      <w:pPr>
        <w:pStyle w:val="Corpsdetexte31"/>
        <w:spacing w:line="276" w:lineRule="auto"/>
        <w:jc w:val="both"/>
        <w:rPr>
          <w:rFonts w:ascii="Marianne" w:hAnsi="Marianne"/>
          <w:sz w:val="18"/>
          <w:szCs w:val="18"/>
        </w:rPr>
      </w:pPr>
      <w:r w:rsidRPr="009041F4">
        <w:rPr>
          <w:rFonts w:ascii="Marianne" w:hAnsi="Marianne"/>
          <w:sz w:val="18"/>
          <w:szCs w:val="18"/>
        </w:rPr>
        <w:t xml:space="preserve">En cas de candidature groupée, un </w:t>
      </w:r>
      <w:r w:rsidR="00815609" w:rsidRPr="009041F4">
        <w:rPr>
          <w:rFonts w:ascii="Marianne" w:hAnsi="Marianne"/>
          <w:sz w:val="18"/>
          <w:szCs w:val="18"/>
        </w:rPr>
        <w:t xml:space="preserve">acte d’engagement </w:t>
      </w:r>
      <w:r w:rsidRPr="009041F4">
        <w:rPr>
          <w:rFonts w:ascii="Marianne" w:hAnsi="Marianne"/>
          <w:sz w:val="18"/>
          <w:szCs w:val="18"/>
        </w:rPr>
        <w:t>unique est rempli pour le groupement d’entreprises.</w:t>
      </w:r>
    </w:p>
    <w:p w14:paraId="2A9917DC" w14:textId="77777777" w:rsidR="00BC17C2" w:rsidRPr="009041F4" w:rsidRDefault="00BC17C2" w:rsidP="009041F4">
      <w:pPr>
        <w:spacing w:line="276" w:lineRule="auto"/>
        <w:rPr>
          <w:rFonts w:ascii="Marianne" w:hAnsi="Marianne" w:cs="Arial"/>
          <w:b/>
          <w:bCs/>
          <w:sz w:val="20"/>
          <w:shd w:val="clear" w:color="auto" w:fill="66CCFF"/>
        </w:rPr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8949E3" w:rsidRPr="009041F4" w14:paraId="6473FB04" w14:textId="77777777" w:rsidTr="009041F4">
        <w:tc>
          <w:tcPr>
            <w:tcW w:w="9710" w:type="dxa"/>
            <w:shd w:val="clear" w:color="auto" w:fill="D9D9D9" w:themeFill="background1" w:themeFillShade="D9"/>
            <w:vAlign w:val="center"/>
          </w:tcPr>
          <w:p w14:paraId="4E350E57" w14:textId="77777777" w:rsidR="008949E3" w:rsidRPr="00331988" w:rsidRDefault="006D653A" w:rsidP="00331988">
            <w:pPr>
              <w:pStyle w:val="Titre1"/>
              <w:spacing w:line="276" w:lineRule="auto"/>
            </w:pPr>
            <w:r w:rsidRPr="009041F4">
              <w:t>Objet de l’acte d’engagement</w:t>
            </w:r>
            <w:r w:rsidR="008949E3" w:rsidRPr="009041F4">
              <w:t>.</w:t>
            </w:r>
          </w:p>
        </w:tc>
      </w:tr>
    </w:tbl>
    <w:p w14:paraId="5071B95F" w14:textId="77777777" w:rsidR="008949E3" w:rsidRPr="009041F4" w:rsidRDefault="008949E3" w:rsidP="009041F4">
      <w:pPr>
        <w:spacing w:line="276" w:lineRule="auto"/>
        <w:rPr>
          <w:rFonts w:ascii="Marianne" w:hAnsi="Marianne" w:cs="Arial"/>
          <w:b/>
          <w:sz w:val="20"/>
        </w:rPr>
      </w:pPr>
    </w:p>
    <w:p w14:paraId="04A59996" w14:textId="0182B255" w:rsidR="00622D97" w:rsidRPr="00622D97" w:rsidRDefault="006D653A" w:rsidP="00226690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szCs w:val="22"/>
        </w:rPr>
      </w:pPr>
      <w:r w:rsidRPr="00622D97">
        <w:rPr>
          <w:rFonts w:ascii="Marianne" w:hAnsi="Marianne" w:cs="Arial"/>
          <w:sz w:val="20"/>
          <w:u w:val="single"/>
        </w:rPr>
        <w:t>Objet</w:t>
      </w:r>
      <w:r w:rsidR="00DC54EF" w:rsidRPr="00622D97">
        <w:rPr>
          <w:rFonts w:ascii="Marianne" w:hAnsi="Marianne" w:cs="Arial"/>
          <w:sz w:val="20"/>
          <w:u w:val="single"/>
        </w:rPr>
        <w:t xml:space="preserve"> de l’accord-cadre</w:t>
      </w:r>
      <w:r w:rsidRPr="00622D97">
        <w:rPr>
          <w:rFonts w:ascii="Calibri" w:hAnsi="Calibri" w:cs="Calibri"/>
          <w:sz w:val="20"/>
        </w:rPr>
        <w:t> </w:t>
      </w:r>
      <w:r w:rsidRPr="00622D97">
        <w:rPr>
          <w:rFonts w:ascii="Marianne" w:hAnsi="Marianne" w:cs="Arial"/>
          <w:sz w:val="20"/>
        </w:rPr>
        <w:t>:</w:t>
      </w:r>
      <w:r w:rsidR="000501F3" w:rsidRPr="00622D97">
        <w:rPr>
          <w:rFonts w:ascii="Marianne" w:hAnsi="Marianne" w:cs="Arial"/>
          <w:sz w:val="20"/>
        </w:rPr>
        <w:t xml:space="preserve"> </w:t>
      </w:r>
      <w:r w:rsidR="00622D97" w:rsidRPr="00622D97">
        <w:rPr>
          <w:rFonts w:ascii="Marianne" w:hAnsi="Marianne" w:cs="Arial"/>
          <w:b/>
          <w:szCs w:val="22"/>
        </w:rPr>
        <w:t>Prestations d’hébergement pour les agents de Réseau Canopé en déplacement à Paris</w:t>
      </w:r>
      <w:r w:rsidR="00E45C32">
        <w:rPr>
          <w:rFonts w:ascii="Marianne" w:hAnsi="Marianne" w:cs="Arial"/>
          <w:b/>
          <w:szCs w:val="22"/>
        </w:rPr>
        <w:t xml:space="preserve">, en IDF </w:t>
      </w:r>
      <w:r w:rsidR="00AB4B99">
        <w:rPr>
          <w:rFonts w:ascii="Marianne" w:hAnsi="Marianne" w:cs="Arial"/>
          <w:b/>
          <w:szCs w:val="22"/>
        </w:rPr>
        <w:t>et à Chasseneuil du Poitou.</w:t>
      </w:r>
    </w:p>
    <w:p w14:paraId="3C8DADB1" w14:textId="77777777" w:rsidR="00622D97" w:rsidRPr="00622D97" w:rsidRDefault="00622D97" w:rsidP="00622D97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</w:p>
    <w:p w14:paraId="1D8ABF16" w14:textId="00BD91E0" w:rsidR="00DC54EF" w:rsidRPr="00622D97" w:rsidRDefault="00F15FAF" w:rsidP="00226690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622D97">
        <w:rPr>
          <w:rFonts w:ascii="Marianne" w:hAnsi="Marianne" w:cs="Arial"/>
          <w:sz w:val="20"/>
        </w:rPr>
        <w:t xml:space="preserve">Marché de </w:t>
      </w:r>
      <w:sdt>
        <w:sdtPr>
          <w:rPr>
            <w:rFonts w:ascii="Marianne" w:hAnsi="Marianne" w:cs="Arial"/>
            <w:sz w:val="20"/>
          </w:rPr>
          <w:id w:val="1804261507"/>
          <w:lock w:val="sdtLocked"/>
          <w:placeholder>
            <w:docPart w:val="24530CD64087451A9703EADB355A6E6A"/>
          </w:placeholder>
          <w:comboBox>
            <w:listItem w:value="Choisissez un élément."/>
            <w:listItem w:displayText="Services" w:value="Services"/>
            <w:listItem w:displayText="Fournitures" w:value="Fournitures"/>
            <w:listItem w:displayText="Travaux" w:value="Travaux"/>
          </w:comboBox>
        </w:sdtPr>
        <w:sdtEndPr/>
        <w:sdtContent>
          <w:r w:rsidR="00622D97">
            <w:rPr>
              <w:rFonts w:ascii="Marianne" w:hAnsi="Marianne" w:cs="Arial"/>
              <w:sz w:val="20"/>
            </w:rPr>
            <w:t>Services</w:t>
          </w:r>
        </w:sdtContent>
      </w:sdt>
    </w:p>
    <w:p w14:paraId="6ED17D84" w14:textId="77777777" w:rsidR="00F15FAF" w:rsidRPr="009041F4" w:rsidRDefault="00F15FAF" w:rsidP="00331988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</w:p>
    <w:p w14:paraId="27F3449C" w14:textId="77777777" w:rsidR="00622D97" w:rsidRPr="00622D97" w:rsidRDefault="00DC54EF" w:rsidP="00622D97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622D97">
        <w:rPr>
          <w:rFonts w:ascii="Marianne" w:hAnsi="Marianne" w:cs="Arial"/>
          <w:sz w:val="20"/>
          <w:u w:val="single"/>
        </w:rPr>
        <w:t>Durée de l’accord-cadre</w:t>
      </w:r>
      <w:r w:rsidR="009041F4" w:rsidRPr="009041F4">
        <w:rPr>
          <w:rFonts w:ascii="Calibri" w:hAnsi="Calibri" w:cs="Calibri"/>
          <w:sz w:val="20"/>
        </w:rPr>
        <w:t> </w:t>
      </w:r>
      <w:r w:rsidR="009041F4" w:rsidRPr="009041F4">
        <w:rPr>
          <w:rFonts w:ascii="Marianne" w:hAnsi="Marianne" w:cs="Arial"/>
          <w:sz w:val="20"/>
        </w:rPr>
        <w:t xml:space="preserve">: </w:t>
      </w:r>
      <w:r w:rsidR="00622D97" w:rsidRPr="00622D97">
        <w:rPr>
          <w:rFonts w:ascii="Marianne" w:hAnsi="Marianne" w:cs="Arial"/>
          <w:sz w:val="20"/>
        </w:rPr>
        <w:t xml:space="preserve">Le présent accord-cadre est conclu à compter du 16 février 2026 ou de la date de notification si celle-ci est postérieure jusqu’au 31 décembre 2026 inclus. </w:t>
      </w:r>
    </w:p>
    <w:p w14:paraId="3A9BE512" w14:textId="77777777" w:rsidR="00622D97" w:rsidRPr="00622D97" w:rsidRDefault="00622D97" w:rsidP="00622D97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</w:p>
    <w:p w14:paraId="75C91893" w14:textId="09AFB98F" w:rsidR="00DC54EF" w:rsidRPr="00331988" w:rsidRDefault="00622D97" w:rsidP="00622D97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  <w:r w:rsidRPr="00622D97">
        <w:rPr>
          <w:rFonts w:ascii="Marianne" w:hAnsi="Marianne" w:cs="Arial"/>
          <w:sz w:val="20"/>
        </w:rPr>
        <w:t>Il est reconductible deux fois pour une période de 12 mois, par tacite reconduction.</w:t>
      </w:r>
    </w:p>
    <w:p w14:paraId="3EC0C7B3" w14:textId="77777777" w:rsidR="00DC54EF" w:rsidRPr="009041F4" w:rsidRDefault="00DC54EF" w:rsidP="009041F4">
      <w:pPr>
        <w:spacing w:line="276" w:lineRule="auto"/>
        <w:rPr>
          <w:rFonts w:ascii="Marianne" w:hAnsi="Marianne" w:cs="Arial"/>
          <w:sz w:val="20"/>
        </w:rPr>
      </w:pPr>
    </w:p>
    <w:p w14:paraId="69FCF8A2" w14:textId="56D658F4" w:rsidR="00DC54EF" w:rsidRPr="009041F4" w:rsidRDefault="002C054D" w:rsidP="009041F4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622D97">
        <w:rPr>
          <w:rFonts w:ascii="Marianne" w:hAnsi="Marianne" w:cs="Arial"/>
          <w:sz w:val="20"/>
          <w:u w:val="single"/>
        </w:rPr>
        <w:t>Montant maximum de l’accord-cadre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28DB516B" w14:textId="77777777" w:rsidR="002C054D" w:rsidRPr="009041F4" w:rsidRDefault="002C054D" w:rsidP="009041F4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</w:p>
    <w:tbl>
      <w:tblPr>
        <w:tblStyle w:val="Grilledutableau"/>
        <w:tblW w:w="10065" w:type="dxa"/>
        <w:tblInd w:w="-5" w:type="dxa"/>
        <w:tblLook w:val="04A0" w:firstRow="1" w:lastRow="0" w:firstColumn="1" w:lastColumn="0" w:noHBand="0" w:noVBand="1"/>
      </w:tblPr>
      <w:tblGrid>
        <w:gridCol w:w="4820"/>
        <w:gridCol w:w="2410"/>
        <w:gridCol w:w="2835"/>
      </w:tblGrid>
      <w:tr w:rsidR="00622D97" w:rsidRPr="00B74F68" w14:paraId="027308A8" w14:textId="77777777" w:rsidTr="00622D97">
        <w:tc>
          <w:tcPr>
            <w:tcW w:w="4820" w:type="dxa"/>
          </w:tcPr>
          <w:p w14:paraId="19F20CB1" w14:textId="3FCE0D4B" w:rsidR="00622D97" w:rsidRPr="00B74F68" w:rsidRDefault="00622D97" w:rsidP="006C32F4">
            <w:pPr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>
              <w:rPr>
                <w:rFonts w:ascii="Marianne" w:hAnsi="Marianne" w:cs="Arial"/>
                <w:b/>
                <w:bCs/>
                <w:sz w:val="20"/>
              </w:rPr>
              <w:t>Périodes de l’accord-cadre</w:t>
            </w:r>
          </w:p>
        </w:tc>
        <w:tc>
          <w:tcPr>
            <w:tcW w:w="2410" w:type="dxa"/>
          </w:tcPr>
          <w:p w14:paraId="75DD965F" w14:textId="781F78F4" w:rsidR="00622D97" w:rsidRDefault="00622D97" w:rsidP="006C32F4">
            <w:pPr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40F281F8">
              <w:rPr>
                <w:rFonts w:ascii="Marianne" w:hAnsi="Marianne" w:cs="Arial"/>
                <w:b/>
                <w:bCs/>
                <w:sz w:val="20"/>
              </w:rPr>
              <w:t xml:space="preserve">Lot </w:t>
            </w:r>
            <w:r>
              <w:rPr>
                <w:rFonts w:ascii="Marianne" w:hAnsi="Marianne" w:cs="Arial"/>
                <w:b/>
                <w:bCs/>
                <w:sz w:val="20"/>
              </w:rPr>
              <w:t>0</w:t>
            </w:r>
            <w:r w:rsidRPr="40F281F8">
              <w:rPr>
                <w:rFonts w:ascii="Marianne" w:hAnsi="Marianne" w:cs="Arial"/>
                <w:b/>
                <w:bCs/>
                <w:sz w:val="20"/>
              </w:rPr>
              <w:t>1 Paris</w:t>
            </w:r>
          </w:p>
          <w:p w14:paraId="50DEC3EE" w14:textId="77777777" w:rsidR="00622D97" w:rsidRPr="00B74F68" w:rsidRDefault="00622D97" w:rsidP="006C32F4">
            <w:pPr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B66A50">
              <w:rPr>
                <w:rFonts w:ascii="Marianne" w:hAnsi="Marianne" w:cs="Arial"/>
                <w:b/>
                <w:bCs/>
                <w:sz w:val="20"/>
              </w:rPr>
              <w:t>Montant maximum</w:t>
            </w:r>
            <w:r w:rsidRPr="00B74F68">
              <w:rPr>
                <w:rFonts w:ascii="Marianne" w:hAnsi="Marianne" w:cs="Arial"/>
                <w:b/>
                <w:bCs/>
                <w:sz w:val="20"/>
              </w:rPr>
              <w:t xml:space="preserve"> €</w:t>
            </w:r>
            <w:r w:rsidRPr="00B66A50">
              <w:rPr>
                <w:rFonts w:ascii="Marianne" w:hAnsi="Marianne" w:cs="Arial"/>
                <w:b/>
                <w:bCs/>
                <w:sz w:val="20"/>
              </w:rPr>
              <w:t xml:space="preserve"> HT </w:t>
            </w:r>
          </w:p>
          <w:p w14:paraId="0D0F6066" w14:textId="77777777" w:rsidR="00622D97" w:rsidRPr="00B74F68" w:rsidRDefault="00622D97" w:rsidP="006C32F4">
            <w:pPr>
              <w:jc w:val="center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835" w:type="dxa"/>
          </w:tcPr>
          <w:p w14:paraId="21F1E1DA" w14:textId="6A70338E" w:rsidR="00622D97" w:rsidRDefault="00622D97" w:rsidP="006C32F4">
            <w:pPr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40F281F8">
              <w:rPr>
                <w:rFonts w:ascii="Marianne" w:hAnsi="Marianne" w:cs="Arial"/>
                <w:b/>
                <w:bCs/>
                <w:sz w:val="20"/>
              </w:rPr>
              <w:t xml:space="preserve">Lot </w:t>
            </w:r>
            <w:r>
              <w:rPr>
                <w:rFonts w:ascii="Marianne" w:hAnsi="Marianne" w:cs="Arial"/>
                <w:b/>
                <w:bCs/>
                <w:sz w:val="20"/>
              </w:rPr>
              <w:t>0</w:t>
            </w:r>
            <w:r w:rsidRPr="40F281F8">
              <w:rPr>
                <w:rFonts w:ascii="Marianne" w:hAnsi="Marianne" w:cs="Arial"/>
                <w:b/>
                <w:bCs/>
                <w:sz w:val="20"/>
              </w:rPr>
              <w:t>2 Chasseneuil du Poitou</w:t>
            </w:r>
          </w:p>
          <w:p w14:paraId="577235E5" w14:textId="77777777" w:rsidR="00622D97" w:rsidRPr="00B74F68" w:rsidRDefault="00622D97" w:rsidP="006C32F4">
            <w:pPr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B66A50">
              <w:rPr>
                <w:rFonts w:ascii="Marianne" w:hAnsi="Marianne" w:cs="Arial"/>
                <w:b/>
                <w:bCs/>
                <w:sz w:val="20"/>
              </w:rPr>
              <w:t>Montant maximum</w:t>
            </w:r>
            <w:r w:rsidRPr="00B74F68">
              <w:rPr>
                <w:rFonts w:ascii="Marianne" w:hAnsi="Marianne" w:cs="Arial"/>
                <w:b/>
                <w:bCs/>
                <w:sz w:val="20"/>
              </w:rPr>
              <w:t xml:space="preserve"> €</w:t>
            </w:r>
            <w:r w:rsidRPr="00B66A50">
              <w:rPr>
                <w:rFonts w:ascii="Marianne" w:hAnsi="Marianne" w:cs="Arial"/>
                <w:b/>
                <w:bCs/>
                <w:sz w:val="20"/>
              </w:rPr>
              <w:t xml:space="preserve"> HT </w:t>
            </w:r>
          </w:p>
          <w:p w14:paraId="538A79E4" w14:textId="77777777" w:rsidR="00622D97" w:rsidRPr="00B66A50" w:rsidRDefault="00622D97" w:rsidP="006C32F4">
            <w:pPr>
              <w:jc w:val="center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622D97" w14:paraId="26A0AA67" w14:textId="77777777" w:rsidTr="00622D97">
        <w:trPr>
          <w:trHeight w:val="726"/>
        </w:trPr>
        <w:tc>
          <w:tcPr>
            <w:tcW w:w="4820" w:type="dxa"/>
          </w:tcPr>
          <w:p w14:paraId="121FCCEE" w14:textId="13832B7E" w:rsidR="00622D97" w:rsidRPr="001E563A" w:rsidRDefault="00622D97" w:rsidP="006C32F4">
            <w:pPr>
              <w:rPr>
                <w:rFonts w:ascii="Marianne" w:hAnsi="Marianne"/>
                <w:sz w:val="20"/>
                <w:szCs w:val="18"/>
              </w:rPr>
            </w:pPr>
            <w:bookmarkStart w:id="0" w:name="_Hlk193711677"/>
            <w:r w:rsidRPr="001E563A">
              <w:rPr>
                <w:rFonts w:ascii="Marianne" w:hAnsi="Marianne"/>
                <w:sz w:val="20"/>
                <w:szCs w:val="18"/>
              </w:rPr>
              <w:t xml:space="preserve">Période initiale </w:t>
            </w:r>
            <w:r>
              <w:rPr>
                <w:rFonts w:ascii="Marianne" w:hAnsi="Marianne"/>
                <w:sz w:val="20"/>
                <w:szCs w:val="18"/>
              </w:rPr>
              <w:t>du 16 février 2026 ou de la date de notification si celle-ci est postérieure jusqu’</w:t>
            </w:r>
            <w:r w:rsidRPr="00BF20B8">
              <w:rPr>
                <w:rFonts w:ascii="Marianne" w:hAnsi="Marianne"/>
                <w:sz w:val="20"/>
                <w:szCs w:val="18"/>
                <w:highlight w:val="yellow"/>
              </w:rPr>
              <w:t xml:space="preserve"> </w:t>
            </w:r>
            <w:r w:rsidRPr="00622D97">
              <w:rPr>
                <w:rFonts w:ascii="Marianne" w:hAnsi="Marianne"/>
                <w:sz w:val="20"/>
                <w:szCs w:val="18"/>
              </w:rPr>
              <w:t>31/12/2026</w:t>
            </w:r>
            <w:r w:rsidR="00AB4B99">
              <w:rPr>
                <w:rFonts w:ascii="Marianne" w:hAnsi="Marianne"/>
                <w:sz w:val="20"/>
                <w:szCs w:val="18"/>
              </w:rPr>
              <w:t xml:space="preserve"> inclus.</w:t>
            </w:r>
          </w:p>
        </w:tc>
        <w:tc>
          <w:tcPr>
            <w:tcW w:w="2410" w:type="dxa"/>
          </w:tcPr>
          <w:p w14:paraId="69058D45" w14:textId="77777777" w:rsidR="00622D97" w:rsidRDefault="00622D97" w:rsidP="006C32F4">
            <w:pPr>
              <w:jc w:val="center"/>
              <w:rPr>
                <w:rFonts w:ascii="Marianne" w:hAnsi="Marianne" w:cs="Arial"/>
                <w:sz w:val="20"/>
              </w:rPr>
            </w:pPr>
            <w:r w:rsidRPr="40F281F8">
              <w:rPr>
                <w:rFonts w:ascii="Marianne" w:hAnsi="Marianne" w:cs="Arial"/>
                <w:sz w:val="20"/>
              </w:rPr>
              <w:t>136 363 € HT</w:t>
            </w:r>
          </w:p>
        </w:tc>
        <w:tc>
          <w:tcPr>
            <w:tcW w:w="2835" w:type="dxa"/>
          </w:tcPr>
          <w:p w14:paraId="15097380" w14:textId="77777777" w:rsidR="00622D97" w:rsidRDefault="00622D97" w:rsidP="006C32F4">
            <w:pPr>
              <w:jc w:val="center"/>
              <w:rPr>
                <w:rFonts w:ascii="Marianne" w:hAnsi="Marianne" w:cs="Arial"/>
                <w:sz w:val="20"/>
              </w:rPr>
            </w:pPr>
            <w:r w:rsidRPr="40F281F8">
              <w:rPr>
                <w:rFonts w:ascii="Marianne" w:hAnsi="Marianne" w:cs="Arial"/>
                <w:sz w:val="20"/>
              </w:rPr>
              <w:t>127 272 € HT</w:t>
            </w:r>
          </w:p>
        </w:tc>
      </w:tr>
      <w:tr w:rsidR="00622D97" w14:paraId="1F3AEB99" w14:textId="77777777" w:rsidTr="00622D97">
        <w:trPr>
          <w:trHeight w:val="656"/>
        </w:trPr>
        <w:tc>
          <w:tcPr>
            <w:tcW w:w="4820" w:type="dxa"/>
          </w:tcPr>
          <w:p w14:paraId="7CB5EE08" w14:textId="7AC2A3F4" w:rsidR="00622D97" w:rsidRPr="00A3039F" w:rsidRDefault="00622D97" w:rsidP="006C32F4">
            <w:pPr>
              <w:rPr>
                <w:rFonts w:ascii="Marianne" w:hAnsi="Marianne"/>
                <w:sz w:val="20"/>
                <w:szCs w:val="18"/>
              </w:rPr>
            </w:pPr>
            <w:r>
              <w:rPr>
                <w:rFonts w:ascii="Marianne" w:hAnsi="Marianne"/>
                <w:sz w:val="20"/>
                <w:szCs w:val="18"/>
              </w:rPr>
              <w:t>Période n°2 (reconduction de 12 mois à compter du 1</w:t>
            </w:r>
            <w:r w:rsidRPr="00622D97">
              <w:rPr>
                <w:rFonts w:ascii="Marianne" w:hAnsi="Marianne"/>
                <w:sz w:val="20"/>
                <w:szCs w:val="18"/>
                <w:vertAlign w:val="superscript"/>
              </w:rPr>
              <w:t>er</w:t>
            </w:r>
            <w:r>
              <w:rPr>
                <w:rFonts w:ascii="Marianne" w:hAnsi="Marianne"/>
                <w:sz w:val="20"/>
                <w:szCs w:val="18"/>
              </w:rPr>
              <w:t xml:space="preserve"> janvier 2027)</w:t>
            </w:r>
          </w:p>
        </w:tc>
        <w:tc>
          <w:tcPr>
            <w:tcW w:w="2410" w:type="dxa"/>
          </w:tcPr>
          <w:p w14:paraId="6A79A715" w14:textId="77777777" w:rsidR="00622D97" w:rsidRPr="00A3039F" w:rsidRDefault="00622D97" w:rsidP="006C32F4">
            <w:pPr>
              <w:jc w:val="center"/>
              <w:rPr>
                <w:rFonts w:ascii="Marianne" w:hAnsi="Marianne" w:cs="Arial"/>
                <w:sz w:val="20"/>
              </w:rPr>
            </w:pPr>
            <w:r w:rsidRPr="40F281F8">
              <w:rPr>
                <w:rFonts w:ascii="Marianne" w:hAnsi="Marianne" w:cs="Arial"/>
                <w:sz w:val="20"/>
              </w:rPr>
              <w:t>136 363 € HT</w:t>
            </w:r>
          </w:p>
          <w:p w14:paraId="580BCC56" w14:textId="77777777" w:rsidR="00622D97" w:rsidRPr="00A3039F" w:rsidRDefault="00622D97" w:rsidP="006C32F4">
            <w:pPr>
              <w:jc w:val="center"/>
              <w:rPr>
                <w:rFonts w:ascii="Marianne" w:hAnsi="Marianne" w:cs="Arial"/>
                <w:sz w:val="20"/>
              </w:rPr>
            </w:pPr>
          </w:p>
        </w:tc>
        <w:tc>
          <w:tcPr>
            <w:tcW w:w="2835" w:type="dxa"/>
          </w:tcPr>
          <w:p w14:paraId="57AAD4CF" w14:textId="77777777" w:rsidR="00622D97" w:rsidRDefault="00622D97" w:rsidP="006C32F4">
            <w:pPr>
              <w:jc w:val="center"/>
              <w:rPr>
                <w:rFonts w:ascii="Marianne" w:hAnsi="Marianne" w:cs="Arial"/>
                <w:sz w:val="20"/>
              </w:rPr>
            </w:pPr>
            <w:r w:rsidRPr="40F281F8">
              <w:rPr>
                <w:rFonts w:ascii="Marianne" w:hAnsi="Marianne" w:cs="Arial"/>
                <w:sz w:val="20"/>
              </w:rPr>
              <w:t>127 272 € HT</w:t>
            </w:r>
          </w:p>
          <w:p w14:paraId="4FB2F3AC" w14:textId="77777777" w:rsidR="00622D97" w:rsidRDefault="00622D97" w:rsidP="006C32F4">
            <w:pPr>
              <w:jc w:val="center"/>
              <w:rPr>
                <w:rFonts w:ascii="Marianne" w:hAnsi="Marianne" w:cs="Arial"/>
                <w:sz w:val="20"/>
              </w:rPr>
            </w:pPr>
          </w:p>
        </w:tc>
      </w:tr>
      <w:tr w:rsidR="00622D97" w14:paraId="4E44D828" w14:textId="77777777" w:rsidTr="00622D97">
        <w:trPr>
          <w:trHeight w:val="656"/>
        </w:trPr>
        <w:tc>
          <w:tcPr>
            <w:tcW w:w="4820" w:type="dxa"/>
          </w:tcPr>
          <w:p w14:paraId="326D0574" w14:textId="3BCE4CED" w:rsidR="00622D97" w:rsidRDefault="00622D97" w:rsidP="006C32F4">
            <w:pPr>
              <w:rPr>
                <w:rFonts w:ascii="Marianne" w:hAnsi="Marianne"/>
                <w:sz w:val="20"/>
              </w:rPr>
            </w:pPr>
            <w:r w:rsidRPr="40F281F8">
              <w:rPr>
                <w:rFonts w:ascii="Marianne" w:hAnsi="Marianne"/>
                <w:sz w:val="20"/>
              </w:rPr>
              <w:t>Période n°3 (reconduction de 12 mois</w:t>
            </w:r>
            <w:r>
              <w:rPr>
                <w:rFonts w:ascii="Marianne" w:hAnsi="Marianne"/>
                <w:sz w:val="20"/>
              </w:rPr>
              <w:t xml:space="preserve"> </w:t>
            </w:r>
            <w:r>
              <w:rPr>
                <w:rFonts w:ascii="Marianne" w:hAnsi="Marianne"/>
                <w:sz w:val="20"/>
                <w:szCs w:val="18"/>
              </w:rPr>
              <w:t>à compter du 1</w:t>
            </w:r>
            <w:r w:rsidRPr="00622D97">
              <w:rPr>
                <w:rFonts w:ascii="Marianne" w:hAnsi="Marianne"/>
                <w:sz w:val="20"/>
                <w:szCs w:val="18"/>
                <w:vertAlign w:val="superscript"/>
              </w:rPr>
              <w:t>er</w:t>
            </w:r>
            <w:r>
              <w:rPr>
                <w:rFonts w:ascii="Marianne" w:hAnsi="Marianne"/>
                <w:sz w:val="20"/>
                <w:szCs w:val="18"/>
              </w:rPr>
              <w:t xml:space="preserve"> janvier 2028</w:t>
            </w:r>
            <w:r w:rsidRPr="40F281F8">
              <w:rPr>
                <w:rFonts w:ascii="Marianne" w:hAnsi="Marianne"/>
                <w:sz w:val="20"/>
              </w:rPr>
              <w:t>)</w:t>
            </w:r>
          </w:p>
        </w:tc>
        <w:tc>
          <w:tcPr>
            <w:tcW w:w="2410" w:type="dxa"/>
          </w:tcPr>
          <w:p w14:paraId="1B7707D0" w14:textId="77777777" w:rsidR="00622D97" w:rsidRDefault="00622D97" w:rsidP="006C32F4">
            <w:pPr>
              <w:jc w:val="center"/>
              <w:rPr>
                <w:rFonts w:ascii="Marianne" w:hAnsi="Marianne" w:cs="Arial"/>
                <w:sz w:val="20"/>
              </w:rPr>
            </w:pPr>
            <w:r w:rsidRPr="40F281F8">
              <w:rPr>
                <w:rFonts w:ascii="Marianne" w:hAnsi="Marianne" w:cs="Arial"/>
                <w:sz w:val="20"/>
              </w:rPr>
              <w:t>136 363 € HT</w:t>
            </w:r>
          </w:p>
          <w:p w14:paraId="407373C7" w14:textId="77777777" w:rsidR="00622D97" w:rsidRDefault="00622D97" w:rsidP="006C32F4">
            <w:pPr>
              <w:jc w:val="center"/>
              <w:rPr>
                <w:rFonts w:ascii="Marianne" w:hAnsi="Marianne" w:cs="Arial"/>
                <w:sz w:val="20"/>
              </w:rPr>
            </w:pPr>
          </w:p>
        </w:tc>
        <w:tc>
          <w:tcPr>
            <w:tcW w:w="2835" w:type="dxa"/>
          </w:tcPr>
          <w:p w14:paraId="282D827E" w14:textId="77777777" w:rsidR="00622D97" w:rsidRDefault="00622D97" w:rsidP="006C32F4">
            <w:pPr>
              <w:jc w:val="center"/>
              <w:rPr>
                <w:rFonts w:ascii="Marianne" w:hAnsi="Marianne" w:cs="Arial"/>
                <w:sz w:val="20"/>
              </w:rPr>
            </w:pPr>
            <w:r w:rsidRPr="40F281F8">
              <w:rPr>
                <w:rFonts w:ascii="Marianne" w:hAnsi="Marianne" w:cs="Arial"/>
                <w:sz w:val="20"/>
              </w:rPr>
              <w:t>127 272 € HT</w:t>
            </w:r>
          </w:p>
          <w:p w14:paraId="74F3F682" w14:textId="77777777" w:rsidR="00622D97" w:rsidRDefault="00622D97" w:rsidP="006C32F4">
            <w:pPr>
              <w:jc w:val="center"/>
              <w:rPr>
                <w:rFonts w:ascii="Marianne" w:hAnsi="Marianne" w:cs="Arial"/>
                <w:sz w:val="20"/>
              </w:rPr>
            </w:pPr>
          </w:p>
        </w:tc>
      </w:tr>
      <w:bookmarkEnd w:id="0"/>
    </w:tbl>
    <w:p w14:paraId="44CF910B" w14:textId="77777777" w:rsidR="00DC54EF" w:rsidRDefault="00DC54EF" w:rsidP="009041F4">
      <w:pPr>
        <w:pStyle w:val="fcasegauche"/>
        <w:spacing w:after="0" w:line="276" w:lineRule="auto"/>
        <w:ind w:left="851" w:firstLine="0"/>
        <w:rPr>
          <w:rFonts w:ascii="Marianne" w:hAnsi="Marianne" w:cs="Arial"/>
        </w:rPr>
      </w:pPr>
    </w:p>
    <w:p w14:paraId="008EFC94" w14:textId="77777777" w:rsidR="00622D97" w:rsidRPr="009041F4" w:rsidRDefault="00622D97" w:rsidP="009041F4">
      <w:pPr>
        <w:pStyle w:val="fcasegauche"/>
        <w:spacing w:after="0" w:line="276" w:lineRule="auto"/>
        <w:ind w:left="851" w:firstLine="0"/>
        <w:rPr>
          <w:rFonts w:ascii="Marianne" w:hAnsi="Marianne" w:cs="Arial"/>
        </w:rPr>
      </w:pPr>
    </w:p>
    <w:tbl>
      <w:tblPr>
        <w:tblW w:w="963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8949E3" w:rsidRPr="009041F4" w14:paraId="07DB5BBD" w14:textId="77777777" w:rsidTr="00B65E1D">
        <w:tc>
          <w:tcPr>
            <w:tcW w:w="9639" w:type="dxa"/>
            <w:shd w:val="clear" w:color="auto" w:fill="D9D9D9" w:themeFill="background1" w:themeFillShade="D9"/>
          </w:tcPr>
          <w:p w14:paraId="69FC1C6C" w14:textId="77777777" w:rsidR="00DC54EF" w:rsidRPr="009041F4" w:rsidRDefault="009932BA" w:rsidP="00331988">
            <w:pPr>
              <w:pStyle w:val="Titre1"/>
              <w:spacing w:line="276" w:lineRule="auto"/>
            </w:pPr>
            <w:r w:rsidRPr="009041F4">
              <w:br w:type="page"/>
            </w:r>
            <w:r w:rsidR="006D653A" w:rsidRPr="009041F4">
              <w:t xml:space="preserve">Engagement du </w:t>
            </w:r>
            <w:r w:rsidR="00087238" w:rsidRPr="009041F4">
              <w:t>titulaire</w:t>
            </w:r>
            <w:r w:rsidR="008949E3" w:rsidRPr="009041F4">
              <w:t>.</w:t>
            </w:r>
          </w:p>
        </w:tc>
      </w:tr>
    </w:tbl>
    <w:p w14:paraId="055B28D9" w14:textId="77777777" w:rsidR="00BC17C2" w:rsidRPr="009041F4" w:rsidRDefault="00BC17C2" w:rsidP="009041F4">
      <w:pPr>
        <w:spacing w:line="276" w:lineRule="auto"/>
        <w:rPr>
          <w:rFonts w:ascii="Marianne" w:hAnsi="Marianne"/>
          <w:sz w:val="20"/>
        </w:rPr>
      </w:pPr>
    </w:p>
    <w:p w14:paraId="153AAF60" w14:textId="77777777" w:rsidR="00841506" w:rsidRPr="00C05DB5" w:rsidRDefault="00841506" w:rsidP="009041F4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C05DB5">
        <w:rPr>
          <w:rFonts w:ascii="Marianne" w:hAnsi="Marianne" w:cs="Arial"/>
          <w:b/>
          <w:bCs/>
          <w:sz w:val="20"/>
        </w:rPr>
        <w:t xml:space="preserve">Identification du </w:t>
      </w:r>
      <w:r w:rsidR="00087238" w:rsidRPr="00C05DB5">
        <w:rPr>
          <w:rFonts w:ascii="Marianne" w:hAnsi="Marianne" w:cs="Arial"/>
          <w:b/>
          <w:bCs/>
          <w:sz w:val="20"/>
        </w:rPr>
        <w:t>titulaire</w:t>
      </w:r>
      <w:r w:rsidRPr="00C05DB5">
        <w:rPr>
          <w:rFonts w:ascii="Calibri" w:hAnsi="Calibri" w:cs="Calibri"/>
          <w:b/>
          <w:bCs/>
          <w:sz w:val="20"/>
        </w:rPr>
        <w:t> </w:t>
      </w:r>
      <w:r w:rsidRPr="00C05DB5">
        <w:rPr>
          <w:rFonts w:ascii="Marianne" w:hAnsi="Marianne" w:cs="Arial"/>
          <w:b/>
          <w:bCs/>
          <w:sz w:val="20"/>
        </w:rPr>
        <w:t>:</w:t>
      </w:r>
    </w:p>
    <w:p w14:paraId="0766C59A" w14:textId="77777777" w:rsidR="009041F4" w:rsidRPr="00331988" w:rsidRDefault="009041F4" w:rsidP="009041F4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Titulaire unique ou mandataire du groupement en cas de co-traitance</w:t>
      </w:r>
    </w:p>
    <w:p w14:paraId="0CB7629D" w14:textId="77777777" w:rsidR="000F0580" w:rsidRPr="009041F4" w:rsidRDefault="000F0580" w:rsidP="009041F4">
      <w:pPr>
        <w:spacing w:line="276" w:lineRule="auto"/>
        <w:ind w:left="851"/>
        <w:rPr>
          <w:rFonts w:ascii="Marianne" w:hAnsi="Marianne" w:cs="Arial"/>
          <w:sz w:val="20"/>
        </w:rPr>
      </w:pPr>
    </w:p>
    <w:tbl>
      <w:tblPr>
        <w:tblW w:w="9629" w:type="dxa"/>
        <w:tblInd w:w="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4"/>
        <w:gridCol w:w="6945"/>
      </w:tblGrid>
      <w:tr w:rsidR="00F31AC8" w:rsidRPr="009041F4" w14:paraId="0464F15D" w14:textId="77777777" w:rsidTr="00331988">
        <w:tc>
          <w:tcPr>
            <w:tcW w:w="2684" w:type="dxa"/>
            <w:vAlign w:val="center"/>
          </w:tcPr>
          <w:p w14:paraId="724EE751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b/>
                <w:bCs/>
                <w:color w:val="000000"/>
                <w:sz w:val="20"/>
              </w:rPr>
              <w:t>Raison sociale</w:t>
            </w:r>
            <w:r w:rsidR="00F31AC8" w:rsidRPr="00331988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b/>
                <w:bCs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580CF6CD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4800D000" w14:textId="77777777" w:rsidTr="00331988">
        <w:tc>
          <w:tcPr>
            <w:tcW w:w="2684" w:type="dxa"/>
            <w:vAlign w:val="center"/>
          </w:tcPr>
          <w:p w14:paraId="2F8C3CED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Siret*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320A1628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71A20238" w14:textId="77777777" w:rsidTr="00331988">
        <w:tc>
          <w:tcPr>
            <w:tcW w:w="2684" w:type="dxa"/>
            <w:vAlign w:val="center"/>
          </w:tcPr>
          <w:p w14:paraId="6238772D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Représenté par**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2B40D7C2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17921A37" w14:textId="77777777" w:rsidTr="00331988">
        <w:tc>
          <w:tcPr>
            <w:tcW w:w="2684" w:type="dxa"/>
          </w:tcPr>
          <w:p w14:paraId="6F3C08E4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lastRenderedPageBreak/>
              <w:t>Adresse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</w:tcPr>
          <w:p w14:paraId="6D2DF80E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10FDED7D" w14:textId="77777777" w:rsidTr="00331988">
        <w:tc>
          <w:tcPr>
            <w:tcW w:w="2684" w:type="dxa"/>
            <w:vAlign w:val="center"/>
          </w:tcPr>
          <w:p w14:paraId="5B045D76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Téléphone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51825B85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08070BE2" w14:textId="77777777" w:rsidTr="00331988">
        <w:tc>
          <w:tcPr>
            <w:tcW w:w="2684" w:type="dxa"/>
            <w:vAlign w:val="center"/>
          </w:tcPr>
          <w:p w14:paraId="788C84A9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Courriel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41CA46B3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331988" w:rsidRPr="009041F4" w14:paraId="04A98963" w14:textId="77777777" w:rsidTr="00331988">
        <w:trPr>
          <w:trHeight w:val="483"/>
        </w:trPr>
        <w:tc>
          <w:tcPr>
            <w:tcW w:w="2684" w:type="dxa"/>
          </w:tcPr>
          <w:p w14:paraId="115FA230" w14:textId="77777777" w:rsidR="00331988" w:rsidRPr="00331988" w:rsidRDefault="00331988" w:rsidP="0033198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Agissant en tant que</w:t>
            </w:r>
            <w:r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1CDDD10C" w14:textId="77777777" w:rsidR="00331988" w:rsidRPr="00331988" w:rsidRDefault="001549D6" w:rsidP="0033198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3"/>
              <w:rPr>
                <w:rFonts w:ascii="Marianne" w:hAnsi="Marianne"/>
                <w:sz w:val="20"/>
              </w:rPr>
            </w:pPr>
            <w:sdt>
              <w:sdtPr>
                <w:rPr>
                  <w:rFonts w:ascii="Marianne" w:hAnsi="Marianne"/>
                  <w:i/>
                  <w:iCs/>
                  <w:color w:val="000000"/>
                  <w:sz w:val="20"/>
                </w:rPr>
                <w:id w:val="1734894592"/>
                <w:placeholder>
                  <w:docPart w:val="4114C1BE5E5D4F5FAFEFFE3CEFA6BE9C"/>
                </w:placeholder>
                <w:showingPlcHdr/>
                <w:dropDownList>
                  <w:listItem w:value="Choisissez un élément."/>
                  <w:listItem w:displayText="Titulaire" w:value="Titulaire"/>
                  <w:listItem w:displayText="Mandataire du groupement solidaire" w:value="Mandataire du groupement solidaire"/>
                  <w:listItem w:displayText="Mandataire solidaire du groupement conjoint" w:value="Mandataire solidaire du groupement conjoint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  <w:i/>
                    <w:iCs/>
                  </w:rPr>
                  <w:t>Choisissez un élément.</w:t>
                </w:r>
              </w:sdtContent>
            </w:sdt>
          </w:p>
        </w:tc>
      </w:tr>
      <w:tr w:rsidR="00331988" w:rsidRPr="009041F4" w14:paraId="6F78E92E" w14:textId="77777777" w:rsidTr="00A16189">
        <w:tc>
          <w:tcPr>
            <w:tcW w:w="2684" w:type="dxa"/>
            <w:vAlign w:val="center"/>
          </w:tcPr>
          <w:p w14:paraId="77084E23" w14:textId="77777777" w:rsidR="00331988" w:rsidRPr="00331988" w:rsidRDefault="0033198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proofErr w:type="gramStart"/>
            <w:r w:rsidRPr="00F6048B">
              <w:rPr>
                <w:rFonts w:ascii="Marianne" w:hAnsi="Marianne"/>
                <w:color w:val="000000"/>
                <w:sz w:val="20"/>
              </w:rPr>
              <w:t>A le</w:t>
            </w:r>
            <w:proofErr w:type="gramEnd"/>
            <w:r w:rsidRPr="00F6048B">
              <w:rPr>
                <w:rFonts w:ascii="Marianne" w:hAnsi="Marianne"/>
                <w:color w:val="000000"/>
                <w:sz w:val="20"/>
              </w:rPr>
              <w:t xml:space="preserve"> statut de pme</w:t>
            </w:r>
            <w:r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14AA973E" w14:textId="77777777" w:rsidR="00331988" w:rsidRPr="00331988" w:rsidRDefault="001549D6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3"/>
              <w:rPr>
                <w:rFonts w:ascii="Marianne" w:hAnsi="Marianne"/>
                <w:sz w:val="20"/>
              </w:rPr>
            </w:pPr>
            <w:sdt>
              <w:sdtPr>
                <w:rPr>
                  <w:rFonts w:ascii="Marianne" w:hAnsi="Marianne"/>
                  <w:i/>
                  <w:iCs/>
                  <w:color w:val="000000"/>
                  <w:sz w:val="20"/>
                </w:rPr>
                <w:id w:val="432875321"/>
                <w:placeholder>
                  <w:docPart w:val="36FE394594A7431A91883E1080D3E79B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  <w:i/>
                    <w:iCs/>
                  </w:rPr>
                  <w:t>Choisissez un élément.</w:t>
                </w:r>
              </w:sdtContent>
            </w:sdt>
          </w:p>
        </w:tc>
      </w:tr>
    </w:tbl>
    <w:p w14:paraId="0C968ABE" w14:textId="77777777" w:rsidR="00841506" w:rsidRPr="00331988" w:rsidRDefault="00F31AC8" w:rsidP="009041F4">
      <w:pPr>
        <w:tabs>
          <w:tab w:val="left" w:pos="4170"/>
        </w:tabs>
        <w:spacing w:line="276" w:lineRule="auto"/>
        <w:rPr>
          <w:rFonts w:ascii="Marianne" w:hAnsi="Marianne"/>
          <w:i/>
          <w:iCs/>
          <w:color w:val="000000"/>
          <w:sz w:val="18"/>
          <w:szCs w:val="18"/>
        </w:rPr>
      </w:pPr>
      <w:r w:rsidRPr="00331988">
        <w:rPr>
          <w:rFonts w:ascii="Marianne" w:hAnsi="Marianne"/>
          <w:i/>
          <w:iCs/>
          <w:color w:val="000000"/>
          <w:sz w:val="18"/>
          <w:szCs w:val="18"/>
        </w:rPr>
        <w:t>* Ou n° de TVA intracommunautaire pour les fournisseurs issus de l’UE ou autre identifiant économique équivalent pour les pays hors UE.</w:t>
      </w:r>
    </w:p>
    <w:p w14:paraId="06554669" w14:textId="77777777" w:rsidR="009041F4" w:rsidRPr="009041F4" w:rsidRDefault="00F31AC8" w:rsidP="009041F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line="276" w:lineRule="auto"/>
        <w:ind w:right="111"/>
        <w:rPr>
          <w:rFonts w:ascii="Marianne" w:hAnsi="Marianne"/>
          <w:i/>
          <w:iCs/>
          <w:color w:val="000000"/>
          <w:sz w:val="18"/>
          <w:szCs w:val="18"/>
        </w:rPr>
        <w:sectPr w:rsidR="009041F4" w:rsidRPr="009041F4" w:rsidSect="009041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544" w:right="1134" w:bottom="1134" w:left="1134" w:header="426" w:footer="710" w:gutter="0"/>
          <w:cols w:space="720"/>
          <w:titlePg/>
          <w:docGrid w:linePitch="299"/>
        </w:sectPr>
      </w:pPr>
      <w:r w:rsidRPr="00331988">
        <w:rPr>
          <w:rFonts w:ascii="Marianne" w:hAnsi="Marianne"/>
          <w:i/>
          <w:iCs/>
          <w:color w:val="000000"/>
          <w:sz w:val="18"/>
          <w:szCs w:val="18"/>
        </w:rPr>
        <w:t>** Prénom, nom et fonction.</w:t>
      </w:r>
    </w:p>
    <w:p w14:paraId="107AE424" w14:textId="77777777" w:rsidR="00F31AC8" w:rsidRDefault="00F31AC8" w:rsidP="009041F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line="276" w:lineRule="auto"/>
        <w:ind w:right="111"/>
        <w:rPr>
          <w:rFonts w:ascii="Marianne" w:hAnsi="Marianne"/>
          <w:i/>
          <w:iCs/>
          <w:sz w:val="20"/>
        </w:rPr>
      </w:pPr>
    </w:p>
    <w:p w14:paraId="558F032E" w14:textId="77777777" w:rsidR="009041F4" w:rsidRPr="00331988" w:rsidRDefault="009041F4" w:rsidP="003319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line="276" w:lineRule="auto"/>
        <w:ind w:right="111"/>
        <w:rPr>
          <w:rFonts w:ascii="Marianne" w:hAnsi="Marianne"/>
          <w:i/>
          <w:iCs/>
          <w:sz w:val="20"/>
        </w:rPr>
      </w:pPr>
    </w:p>
    <w:p w14:paraId="6A79EE33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p w14:paraId="62B40958" w14:textId="77777777" w:rsidR="00C05DB5" w:rsidRPr="00C05DB5" w:rsidRDefault="00F31AC8" w:rsidP="00C05DB5">
      <w:pPr>
        <w:pStyle w:val="Paragraphedeliste"/>
        <w:keepNext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331988">
        <w:rPr>
          <w:rFonts w:ascii="Marianne" w:hAnsi="Marianne" w:cs="Arial"/>
          <w:sz w:val="20"/>
        </w:rPr>
        <w:t xml:space="preserve">Identification </w:t>
      </w:r>
      <w:r w:rsidR="00841506" w:rsidRPr="00331988">
        <w:rPr>
          <w:rFonts w:ascii="Marianne" w:hAnsi="Marianne" w:cs="Arial"/>
          <w:sz w:val="20"/>
        </w:rPr>
        <w:t xml:space="preserve">des membres du groupement </w:t>
      </w:r>
      <w:r w:rsidRPr="00331988">
        <w:rPr>
          <w:rFonts w:ascii="Marianne" w:hAnsi="Marianne" w:cs="Arial"/>
          <w:sz w:val="20"/>
        </w:rPr>
        <w:t>en cas de cotraitance</w:t>
      </w:r>
      <w:r w:rsidR="009041F4">
        <w:rPr>
          <w:rFonts w:ascii="Calibri" w:hAnsi="Calibri" w:cs="Calibri"/>
          <w:sz w:val="20"/>
        </w:rPr>
        <w:t> </w:t>
      </w:r>
      <w:r w:rsidR="009041F4">
        <w:rPr>
          <w:rFonts w:ascii="Marianne" w:hAnsi="Marianne" w:cs="Arial"/>
          <w:sz w:val="20"/>
        </w:rPr>
        <w:t>:</w:t>
      </w:r>
    </w:p>
    <w:p w14:paraId="2FD7679C" w14:textId="77777777" w:rsidR="00C05DB5" w:rsidRDefault="00C05DB5" w:rsidP="00C05DB5">
      <w:pPr>
        <w:pStyle w:val="fcase1ertab"/>
        <w:tabs>
          <w:tab w:val="left" w:pos="851"/>
        </w:tabs>
        <w:spacing w:line="276" w:lineRule="auto"/>
        <w:rPr>
          <w:rFonts w:ascii="Marianne" w:hAnsi="Marianne" w:cs="Arial"/>
        </w:rPr>
      </w:pPr>
    </w:p>
    <w:p w14:paraId="75AEA210" w14:textId="469E780B" w:rsidR="00C05DB5" w:rsidRDefault="00C05DB5" w:rsidP="00C05DB5">
      <w:pPr>
        <w:pStyle w:val="fcase1ertab"/>
        <w:tabs>
          <w:tab w:val="left" w:pos="851"/>
        </w:tabs>
        <w:spacing w:line="276" w:lineRule="auto"/>
        <w:ind w:left="0" w:firstLine="0"/>
        <w:rPr>
          <w:rFonts w:ascii="Marianne" w:hAnsi="Marianne" w:cs="Arial"/>
        </w:rPr>
      </w:pPr>
      <w:r w:rsidRPr="009041F4">
        <w:rPr>
          <w:rFonts w:ascii="Marianne" w:hAnsi="Marianne" w:cs="Arial"/>
        </w:rPr>
        <w:t>Pour l’exécution de l’accord-cadre, le groupement d’opérateurs économiques</w:t>
      </w:r>
      <w:r>
        <w:rPr>
          <w:rFonts w:ascii="Marianne" w:hAnsi="Marianne" w:cs="Arial"/>
        </w:rPr>
        <w:t xml:space="preserve"> </w:t>
      </w:r>
      <w:r w:rsidRPr="009041F4">
        <w:rPr>
          <w:rFonts w:ascii="Marianne" w:hAnsi="Marianne" w:cs="Arial"/>
        </w:rPr>
        <w:t>est</w:t>
      </w:r>
      <w:r w:rsidRPr="009041F4">
        <w:rPr>
          <w:rFonts w:ascii="Calibri" w:hAnsi="Calibri" w:cs="Calibri"/>
        </w:rPr>
        <w:t> </w:t>
      </w:r>
      <w:r w:rsidRPr="009041F4">
        <w:rPr>
          <w:rFonts w:ascii="Marianne" w:hAnsi="Marianne" w:cs="Arial"/>
        </w:rPr>
        <w:t>:</w:t>
      </w:r>
      <w:r>
        <w:rPr>
          <w:rFonts w:ascii="Marianne" w:hAnsi="Marianne" w:cs="Arial"/>
        </w:rPr>
        <w:t xml:space="preserve"> </w:t>
      </w:r>
      <w:r>
        <w:rPr>
          <w:rFonts w:ascii="Marianne" w:hAnsi="Marianne" w:cs="Arial"/>
        </w:rPr>
        <w:tab/>
        <w:t xml:space="preserve"> </w:t>
      </w:r>
      <w:r w:rsidRPr="009041F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</w:rPr>
        <w:instrText xml:space="preserve"> FORMCHECKBOX </w:instrText>
      </w:r>
      <w:r w:rsidRPr="009041F4">
        <w:rPr>
          <w:rFonts w:ascii="Marianne" w:hAnsi="Marianne"/>
        </w:rPr>
      </w:r>
      <w:r w:rsidRPr="009041F4">
        <w:rPr>
          <w:rFonts w:ascii="Marianne" w:hAnsi="Marianne"/>
        </w:rPr>
        <w:fldChar w:fldCharType="separate"/>
      </w:r>
      <w:r w:rsidRPr="009041F4">
        <w:rPr>
          <w:rFonts w:ascii="Marianne" w:hAnsi="Marianne"/>
        </w:rPr>
        <w:fldChar w:fldCharType="end"/>
      </w:r>
      <w:r w:rsidRPr="009041F4">
        <w:rPr>
          <w:rFonts w:ascii="Marianne" w:hAnsi="Marianne" w:cs="Arial"/>
          <w:i/>
          <w:iCs/>
        </w:rPr>
        <w:t xml:space="preserve"> </w:t>
      </w:r>
      <w:r w:rsidRPr="009041F4">
        <w:rPr>
          <w:rFonts w:ascii="Marianne" w:hAnsi="Marianne" w:cs="Arial"/>
        </w:rPr>
        <w:t>conjoint</w:t>
      </w:r>
      <w:r w:rsidRPr="009041F4">
        <w:rPr>
          <w:rFonts w:ascii="Marianne" w:hAnsi="Marianne" w:cs="Arial"/>
        </w:rPr>
        <w:tab/>
      </w:r>
      <w:r w:rsidRPr="009041F4">
        <w:rPr>
          <w:rFonts w:ascii="Marianne" w:hAnsi="Marianne" w:cs="Arial"/>
        </w:rPr>
        <w:tab/>
        <w:t>OU</w:t>
      </w:r>
      <w:r w:rsidRPr="009041F4">
        <w:rPr>
          <w:rFonts w:ascii="Marianne" w:hAnsi="Marianne" w:cs="Arial"/>
        </w:rPr>
        <w:tab/>
      </w:r>
      <w:r w:rsidRPr="009041F4">
        <w:rPr>
          <w:rFonts w:ascii="Marianne" w:hAnsi="Marianne" w:cs="Arial"/>
        </w:rPr>
        <w:tab/>
      </w:r>
      <w:r w:rsidRPr="009041F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</w:rPr>
        <w:instrText xml:space="preserve"> FORMCHECKBOX </w:instrText>
      </w:r>
      <w:r w:rsidRPr="009041F4">
        <w:rPr>
          <w:rFonts w:ascii="Marianne" w:hAnsi="Marianne"/>
        </w:rPr>
      </w:r>
      <w:r w:rsidRPr="009041F4">
        <w:rPr>
          <w:rFonts w:ascii="Marianne" w:hAnsi="Marianne"/>
        </w:rPr>
        <w:fldChar w:fldCharType="separate"/>
      </w:r>
      <w:r w:rsidRPr="009041F4">
        <w:rPr>
          <w:rFonts w:ascii="Marianne" w:hAnsi="Marianne"/>
        </w:rPr>
        <w:fldChar w:fldCharType="end"/>
      </w:r>
      <w:r w:rsidRPr="009041F4">
        <w:rPr>
          <w:rFonts w:ascii="Marianne" w:hAnsi="Marianne" w:cs="Arial"/>
          <w:iCs/>
        </w:rPr>
        <w:t xml:space="preserve"> </w:t>
      </w:r>
      <w:r w:rsidRPr="009041F4">
        <w:rPr>
          <w:rFonts w:ascii="Marianne" w:hAnsi="Marianne" w:cs="Arial"/>
        </w:rPr>
        <w:t>solidaire</w:t>
      </w:r>
    </w:p>
    <w:p w14:paraId="478C2A36" w14:textId="77777777" w:rsidR="00210A8C" w:rsidRDefault="00210A8C" w:rsidP="00C05DB5">
      <w:pPr>
        <w:pStyle w:val="fcase1ertab"/>
        <w:tabs>
          <w:tab w:val="left" w:pos="851"/>
        </w:tabs>
        <w:spacing w:line="276" w:lineRule="auto"/>
        <w:ind w:left="0" w:firstLine="0"/>
        <w:rPr>
          <w:rFonts w:ascii="Marianne" w:hAnsi="Marianne" w:cs="Arial"/>
        </w:rPr>
      </w:pPr>
    </w:p>
    <w:p w14:paraId="673C30C2" w14:textId="77777777" w:rsidR="008900DA" w:rsidRPr="009041F4" w:rsidRDefault="008900DA" w:rsidP="008900DA">
      <w:pPr>
        <w:tabs>
          <w:tab w:val="left" w:pos="426"/>
          <w:tab w:val="left" w:pos="851"/>
        </w:tabs>
        <w:suppressAutoHyphens/>
        <w:spacing w:line="276" w:lineRule="auto"/>
        <w:rPr>
          <w:rFonts w:ascii="Marianne" w:hAnsi="Marianne" w:cs="Arial"/>
          <w:sz w:val="20"/>
          <w:lang w:eastAsia="zh-CN"/>
        </w:rPr>
      </w:pPr>
      <w:r w:rsidRPr="009041F4">
        <w:rPr>
          <w:rFonts w:ascii="Marianne" w:hAnsi="Marianne" w:cs="Arial"/>
          <w:sz w:val="20"/>
          <w:lang w:eastAsia="zh-CN"/>
        </w:rPr>
        <w:t>En cas de groupement conjoint, le mandataire du groupement est</w:t>
      </w:r>
      <w:r w:rsidRPr="009041F4">
        <w:rPr>
          <w:rFonts w:ascii="Calibri" w:hAnsi="Calibri" w:cs="Calibri"/>
          <w:sz w:val="20"/>
          <w:lang w:eastAsia="zh-CN"/>
        </w:rPr>
        <w:t> </w:t>
      </w:r>
      <w:r w:rsidRPr="009041F4">
        <w:rPr>
          <w:rFonts w:ascii="Marianne" w:hAnsi="Marianne" w:cs="Arial"/>
          <w:sz w:val="20"/>
          <w:lang w:eastAsia="zh-CN"/>
        </w:rPr>
        <w:t>:</w:t>
      </w:r>
    </w:p>
    <w:p w14:paraId="0B2765D6" w14:textId="77777777" w:rsidR="008900DA" w:rsidRPr="009041F4" w:rsidRDefault="008900DA" w:rsidP="008900DA">
      <w:pPr>
        <w:tabs>
          <w:tab w:val="left" w:pos="851"/>
        </w:tabs>
        <w:suppressAutoHyphens/>
        <w:spacing w:before="120" w:line="276" w:lineRule="auto"/>
        <w:ind w:firstLine="851"/>
        <w:rPr>
          <w:rFonts w:ascii="Marianne" w:hAnsi="Marianne" w:cs="Arial"/>
          <w:sz w:val="20"/>
          <w:lang w:eastAsia="zh-CN"/>
        </w:rPr>
      </w:pPr>
      <w:r w:rsidRPr="009041F4">
        <w:rPr>
          <w:rFonts w:ascii="Marianne" w:hAnsi="Marianne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  <w:lang w:eastAsia="zh-CN"/>
        </w:rPr>
        <w:instrText xml:space="preserve"> FORMCHECKBOX </w:instrText>
      </w:r>
      <w:r w:rsidRPr="009041F4">
        <w:rPr>
          <w:rFonts w:ascii="Marianne" w:hAnsi="Marianne"/>
          <w:sz w:val="20"/>
          <w:lang w:eastAsia="zh-CN"/>
        </w:rPr>
      </w:r>
      <w:r w:rsidRPr="009041F4">
        <w:rPr>
          <w:rFonts w:ascii="Marianne" w:hAnsi="Marianne"/>
          <w:sz w:val="20"/>
          <w:lang w:eastAsia="zh-CN"/>
        </w:rPr>
        <w:fldChar w:fldCharType="separate"/>
      </w:r>
      <w:r w:rsidRPr="009041F4">
        <w:rPr>
          <w:rFonts w:ascii="Marianne" w:hAnsi="Marianne"/>
          <w:sz w:val="20"/>
          <w:lang w:eastAsia="zh-CN"/>
        </w:rPr>
        <w:fldChar w:fldCharType="end"/>
      </w:r>
      <w:r w:rsidRPr="009041F4">
        <w:rPr>
          <w:rFonts w:ascii="Marianne" w:hAnsi="Marianne" w:cs="Arial"/>
          <w:i/>
          <w:iCs/>
          <w:sz w:val="20"/>
          <w:lang w:eastAsia="zh-CN"/>
        </w:rPr>
        <w:t xml:space="preserve"> </w:t>
      </w:r>
      <w:proofErr w:type="gramStart"/>
      <w:r w:rsidRPr="009041F4">
        <w:rPr>
          <w:rFonts w:ascii="Marianne" w:hAnsi="Marianne" w:cs="Arial"/>
          <w:sz w:val="20"/>
          <w:lang w:eastAsia="zh-CN"/>
        </w:rPr>
        <w:t>conjoint</w:t>
      </w:r>
      <w:proofErr w:type="gramEnd"/>
      <w:r w:rsidRPr="009041F4">
        <w:rPr>
          <w:rFonts w:ascii="Marianne" w:hAnsi="Marianne" w:cs="Arial"/>
          <w:sz w:val="20"/>
          <w:lang w:eastAsia="zh-CN"/>
        </w:rPr>
        <w:tab/>
      </w:r>
      <w:r w:rsidRPr="009041F4">
        <w:rPr>
          <w:rFonts w:ascii="Marianne" w:hAnsi="Marianne" w:cs="Arial"/>
          <w:sz w:val="20"/>
          <w:lang w:eastAsia="zh-CN"/>
        </w:rPr>
        <w:tab/>
        <w:t>OU</w:t>
      </w:r>
      <w:r w:rsidRPr="009041F4">
        <w:rPr>
          <w:rFonts w:ascii="Marianne" w:hAnsi="Marianne" w:cs="Arial"/>
          <w:sz w:val="20"/>
          <w:lang w:eastAsia="zh-CN"/>
        </w:rPr>
        <w:tab/>
      </w:r>
      <w:r w:rsidRPr="009041F4">
        <w:rPr>
          <w:rFonts w:ascii="Marianne" w:hAnsi="Marianne" w:cs="Arial"/>
          <w:sz w:val="20"/>
          <w:lang w:eastAsia="zh-CN"/>
        </w:rPr>
        <w:tab/>
      </w:r>
      <w:r w:rsidRPr="009041F4">
        <w:rPr>
          <w:rFonts w:ascii="Marianne" w:hAnsi="Marianne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  <w:lang w:eastAsia="zh-CN"/>
        </w:rPr>
        <w:instrText xml:space="preserve"> FORMCHECKBOX </w:instrText>
      </w:r>
      <w:r w:rsidRPr="009041F4">
        <w:rPr>
          <w:rFonts w:ascii="Marianne" w:hAnsi="Marianne"/>
          <w:sz w:val="20"/>
          <w:lang w:eastAsia="zh-CN"/>
        </w:rPr>
      </w:r>
      <w:r w:rsidRPr="009041F4">
        <w:rPr>
          <w:rFonts w:ascii="Marianne" w:hAnsi="Marianne"/>
          <w:sz w:val="20"/>
          <w:lang w:eastAsia="zh-CN"/>
        </w:rPr>
        <w:fldChar w:fldCharType="separate"/>
      </w:r>
      <w:r w:rsidRPr="009041F4">
        <w:rPr>
          <w:rFonts w:ascii="Marianne" w:hAnsi="Marianne"/>
          <w:sz w:val="20"/>
          <w:lang w:eastAsia="zh-CN"/>
        </w:rPr>
        <w:fldChar w:fldCharType="end"/>
      </w:r>
      <w:r w:rsidRPr="009041F4">
        <w:rPr>
          <w:rFonts w:ascii="Marianne" w:hAnsi="Marianne" w:cs="Arial"/>
          <w:iCs/>
          <w:sz w:val="20"/>
          <w:lang w:eastAsia="zh-CN"/>
        </w:rPr>
        <w:t xml:space="preserve"> </w:t>
      </w:r>
      <w:r w:rsidRPr="009041F4">
        <w:rPr>
          <w:rFonts w:ascii="Marianne" w:hAnsi="Marianne" w:cs="Arial"/>
          <w:sz w:val="20"/>
          <w:lang w:eastAsia="zh-CN"/>
        </w:rPr>
        <w:t>solidaire</w:t>
      </w:r>
    </w:p>
    <w:p w14:paraId="017A70AD" w14:textId="77777777" w:rsidR="009041F4" w:rsidRPr="009041F4" w:rsidRDefault="009041F4" w:rsidP="009041F4">
      <w:pPr>
        <w:pStyle w:val="Paragraphedeliste"/>
        <w:keepNext/>
        <w:spacing w:line="276" w:lineRule="auto"/>
        <w:ind w:left="714"/>
        <w:rPr>
          <w:rFonts w:ascii="Marianne" w:hAnsi="Marianne" w:cs="Arial"/>
          <w:sz w:val="20"/>
        </w:rPr>
      </w:pPr>
    </w:p>
    <w:tbl>
      <w:tblPr>
        <w:tblW w:w="9634" w:type="dxa"/>
        <w:tblInd w:w="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2977"/>
        <w:gridCol w:w="1843"/>
        <w:gridCol w:w="2976"/>
      </w:tblGrid>
      <w:tr w:rsidR="000F0580" w:rsidRPr="009041F4" w14:paraId="3722790B" w14:textId="77777777" w:rsidTr="00331988">
        <w:trPr>
          <w:cantSplit/>
          <w:trHeight w:val="334"/>
        </w:trPr>
        <w:tc>
          <w:tcPr>
            <w:tcW w:w="1838" w:type="dxa"/>
          </w:tcPr>
          <w:p w14:paraId="51415D96" w14:textId="77777777" w:rsidR="00F31AC8" w:rsidRPr="00331988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 1</w:t>
            </w:r>
            <w:r w:rsidR="00F31AC8" w:rsidRPr="00331988">
              <w:rPr>
                <w:rFonts w:ascii="Calibri" w:hAnsi="Calibri" w:cs="Calibri"/>
                <w:b/>
                <w:bCs/>
              </w:rPr>
              <w:t> </w:t>
            </w:r>
            <w:r w:rsidR="00F31AC8" w:rsidRPr="00331988">
              <w:rPr>
                <w:rFonts w:ascii="Marianne" w:hAnsi="Marianne" w:cs="Arial"/>
                <w:b/>
                <w:bCs/>
              </w:rPr>
              <w:t>:</w:t>
            </w:r>
          </w:p>
        </w:tc>
        <w:tc>
          <w:tcPr>
            <w:tcW w:w="2977" w:type="dxa"/>
          </w:tcPr>
          <w:p w14:paraId="53B01AEF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26062728" w14:textId="77777777" w:rsidR="00F31AC8" w:rsidRPr="00331988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 3 :</w:t>
            </w:r>
          </w:p>
        </w:tc>
        <w:tc>
          <w:tcPr>
            <w:tcW w:w="2976" w:type="dxa"/>
          </w:tcPr>
          <w:p w14:paraId="5518E553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76DB8E95" w14:textId="77777777" w:rsidTr="00331988">
        <w:trPr>
          <w:cantSplit/>
          <w:trHeight w:val="334"/>
        </w:trPr>
        <w:tc>
          <w:tcPr>
            <w:tcW w:w="1838" w:type="dxa"/>
          </w:tcPr>
          <w:p w14:paraId="408A774F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1B0FE326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4B89ED4A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05610A7A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556C1D0F" w14:textId="77777777" w:rsidTr="00331988">
        <w:trPr>
          <w:cantSplit/>
          <w:trHeight w:val="334"/>
        </w:trPr>
        <w:tc>
          <w:tcPr>
            <w:tcW w:w="1838" w:type="dxa"/>
          </w:tcPr>
          <w:p w14:paraId="5FF9E708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11211652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3D61F74B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7258D83A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1B44F910" w14:textId="77777777" w:rsidTr="00331988">
        <w:trPr>
          <w:cantSplit/>
          <w:trHeight w:val="334"/>
        </w:trPr>
        <w:tc>
          <w:tcPr>
            <w:tcW w:w="1838" w:type="dxa"/>
          </w:tcPr>
          <w:p w14:paraId="2FA3A92F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349E36A8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34A3A8EB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059409B4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270BFE8C" w14:textId="77777777" w:rsidTr="00331988">
        <w:trPr>
          <w:cantSplit/>
          <w:trHeight w:val="334"/>
        </w:trPr>
        <w:tc>
          <w:tcPr>
            <w:tcW w:w="1838" w:type="dxa"/>
          </w:tcPr>
          <w:p w14:paraId="401396E8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4A910FAF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3A137867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17FEDA5E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331988" w:rsidRPr="009041F4" w14:paraId="7E91A7DD" w14:textId="77777777" w:rsidTr="00331988">
        <w:trPr>
          <w:cantSplit/>
          <w:trHeight w:val="334"/>
        </w:trPr>
        <w:tc>
          <w:tcPr>
            <w:tcW w:w="1838" w:type="dxa"/>
          </w:tcPr>
          <w:p w14:paraId="123115C2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7" w:type="dxa"/>
          </w:tcPr>
          <w:p w14:paraId="001C5F3D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5B7E5DA2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6" w:type="dxa"/>
          </w:tcPr>
          <w:p w14:paraId="19DAEBB8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331988" w:rsidRPr="00331988" w14:paraId="4CEB1CBD" w14:textId="77777777" w:rsidTr="000F1A3C">
        <w:trPr>
          <w:cantSplit/>
          <w:trHeight w:val="334"/>
        </w:trPr>
        <w:tc>
          <w:tcPr>
            <w:tcW w:w="1838" w:type="dxa"/>
          </w:tcPr>
          <w:p w14:paraId="34E1C811" w14:textId="77777777" w:rsidR="00331988" w:rsidRPr="00331988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7" w:type="dxa"/>
            <w:vAlign w:val="center"/>
          </w:tcPr>
          <w:p w14:paraId="54C4F48A" w14:textId="77777777" w:rsidR="00331988" w:rsidRPr="00331988" w:rsidRDefault="001549D6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-2145187343"/>
                <w:placeholder>
                  <w:docPart w:val="CB8031D8BF1644919AE06FF74143854F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  <w:tc>
          <w:tcPr>
            <w:tcW w:w="1843" w:type="dxa"/>
          </w:tcPr>
          <w:p w14:paraId="22E62D19" w14:textId="77777777" w:rsidR="00331988" w:rsidRPr="00331988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6" w:type="dxa"/>
            <w:vAlign w:val="center"/>
          </w:tcPr>
          <w:p w14:paraId="735CDF30" w14:textId="77777777" w:rsidR="00331988" w:rsidRPr="00331988" w:rsidRDefault="001549D6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1962373688"/>
                <w:placeholder>
                  <w:docPart w:val="DFA51D937BE046A082D39D46A296F1BE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F31AC8" w:rsidRPr="009041F4" w14:paraId="5E5E7554" w14:textId="77777777" w:rsidTr="00331988">
        <w:trPr>
          <w:cantSplit/>
          <w:trHeight w:val="334"/>
        </w:trPr>
        <w:tc>
          <w:tcPr>
            <w:tcW w:w="1838" w:type="dxa"/>
          </w:tcPr>
          <w:p w14:paraId="72BA5281" w14:textId="77777777" w:rsidR="00F31AC8" w:rsidRPr="009041F4" w:rsidRDefault="00F31AC8" w:rsidP="009041F4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70FC0284" w14:textId="77777777" w:rsidR="00F31AC8" w:rsidRPr="009041F4" w:rsidRDefault="00F31AC8" w:rsidP="009041F4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  <w:tc>
          <w:tcPr>
            <w:tcW w:w="1843" w:type="dxa"/>
          </w:tcPr>
          <w:p w14:paraId="0EF97246" w14:textId="77777777" w:rsidR="00F31AC8" w:rsidRPr="009041F4" w:rsidRDefault="00F31AC8" w:rsidP="009041F4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  <w:tc>
          <w:tcPr>
            <w:tcW w:w="2976" w:type="dxa"/>
          </w:tcPr>
          <w:p w14:paraId="12A1A5B3" w14:textId="77777777" w:rsidR="00F31AC8" w:rsidRPr="009041F4" w:rsidRDefault="00F31AC8" w:rsidP="009041F4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</w:tr>
      <w:tr w:rsidR="000F0580" w:rsidRPr="009041F4" w14:paraId="61ABBF24" w14:textId="77777777" w:rsidTr="00331988">
        <w:trPr>
          <w:cantSplit/>
          <w:trHeight w:val="334"/>
        </w:trPr>
        <w:tc>
          <w:tcPr>
            <w:tcW w:w="1838" w:type="dxa"/>
          </w:tcPr>
          <w:p w14:paraId="68C80549" w14:textId="77777777" w:rsidR="00F31AC8" w:rsidRPr="00331988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</w:t>
            </w:r>
            <w:r w:rsidR="00F31AC8" w:rsidRPr="00331988">
              <w:rPr>
                <w:rFonts w:ascii="Calibri" w:hAnsi="Calibri" w:cs="Calibri"/>
                <w:b/>
                <w:bCs/>
              </w:rPr>
              <w:t> </w:t>
            </w:r>
            <w:r w:rsidR="00F31AC8" w:rsidRPr="00331988">
              <w:rPr>
                <w:rFonts w:ascii="Marianne" w:hAnsi="Marianne" w:cs="Arial"/>
                <w:b/>
                <w:bCs/>
              </w:rPr>
              <w:t>2 :</w:t>
            </w:r>
          </w:p>
        </w:tc>
        <w:tc>
          <w:tcPr>
            <w:tcW w:w="2977" w:type="dxa"/>
          </w:tcPr>
          <w:p w14:paraId="5C7F9F54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2710433E" w14:textId="77777777" w:rsidR="00F31AC8" w:rsidRPr="00331988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 4 :</w:t>
            </w:r>
          </w:p>
        </w:tc>
        <w:tc>
          <w:tcPr>
            <w:tcW w:w="2976" w:type="dxa"/>
          </w:tcPr>
          <w:p w14:paraId="35F06050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7798AC91" w14:textId="77777777" w:rsidTr="00331988">
        <w:trPr>
          <w:cantSplit/>
          <w:trHeight w:val="334"/>
        </w:trPr>
        <w:tc>
          <w:tcPr>
            <w:tcW w:w="1838" w:type="dxa"/>
          </w:tcPr>
          <w:p w14:paraId="14D0BF5E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274A3338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649BBC6A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45981CE1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00332377" w14:textId="77777777" w:rsidTr="00331988">
        <w:trPr>
          <w:cantSplit/>
          <w:trHeight w:val="334"/>
        </w:trPr>
        <w:tc>
          <w:tcPr>
            <w:tcW w:w="1838" w:type="dxa"/>
          </w:tcPr>
          <w:p w14:paraId="372125CC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0DB3C4FA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44985155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227511A8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4CC0ECF3" w14:textId="77777777" w:rsidTr="00331988">
        <w:trPr>
          <w:cantSplit/>
          <w:trHeight w:val="334"/>
        </w:trPr>
        <w:tc>
          <w:tcPr>
            <w:tcW w:w="1838" w:type="dxa"/>
          </w:tcPr>
          <w:p w14:paraId="44E44002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037853EA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3A37E8F0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0DF00A1F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041CCB32" w14:textId="77777777" w:rsidTr="00331988">
        <w:trPr>
          <w:cantSplit/>
          <w:trHeight w:val="334"/>
        </w:trPr>
        <w:tc>
          <w:tcPr>
            <w:tcW w:w="1838" w:type="dxa"/>
          </w:tcPr>
          <w:p w14:paraId="204F0E21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13DDD864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40C323FC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1948421B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331988" w:rsidRPr="009041F4" w14:paraId="541B903A" w14:textId="77777777" w:rsidTr="00331988">
        <w:trPr>
          <w:cantSplit/>
          <w:trHeight w:val="334"/>
        </w:trPr>
        <w:tc>
          <w:tcPr>
            <w:tcW w:w="1838" w:type="dxa"/>
          </w:tcPr>
          <w:p w14:paraId="5FABF848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7" w:type="dxa"/>
          </w:tcPr>
          <w:p w14:paraId="6360C80F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12E7C27D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6" w:type="dxa"/>
          </w:tcPr>
          <w:p w14:paraId="601D037C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331988" w:rsidRPr="00331988" w14:paraId="1B996CFD" w14:textId="77777777" w:rsidTr="00461897">
        <w:trPr>
          <w:cantSplit/>
          <w:trHeight w:val="334"/>
        </w:trPr>
        <w:tc>
          <w:tcPr>
            <w:tcW w:w="1838" w:type="dxa"/>
          </w:tcPr>
          <w:p w14:paraId="4078D54A" w14:textId="77777777" w:rsidR="00331988" w:rsidRPr="00331988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7" w:type="dxa"/>
            <w:vAlign w:val="center"/>
          </w:tcPr>
          <w:p w14:paraId="769B5803" w14:textId="77777777" w:rsidR="00331988" w:rsidRPr="00331988" w:rsidRDefault="001549D6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72475281"/>
                <w:placeholder>
                  <w:docPart w:val="8D6D4E78B0E24CB4AFF8BBC29003F457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  <w:tc>
          <w:tcPr>
            <w:tcW w:w="1843" w:type="dxa"/>
          </w:tcPr>
          <w:p w14:paraId="408C6D04" w14:textId="77777777" w:rsidR="00331988" w:rsidRPr="00331988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6" w:type="dxa"/>
            <w:vAlign w:val="center"/>
          </w:tcPr>
          <w:p w14:paraId="663F0B17" w14:textId="77777777" w:rsidR="00331988" w:rsidRPr="00331988" w:rsidRDefault="001549D6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1138528054"/>
                <w:placeholder>
                  <w:docPart w:val="7AA19C212C004E72B8C7BDE19B164EDC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</w:tbl>
    <w:p w14:paraId="67F6F482" w14:textId="77777777" w:rsidR="00F31AC8" w:rsidRPr="00331988" w:rsidRDefault="00F31AC8" w:rsidP="009041F4">
      <w:pPr>
        <w:tabs>
          <w:tab w:val="left" w:pos="4170"/>
        </w:tabs>
        <w:spacing w:line="276" w:lineRule="auto"/>
        <w:rPr>
          <w:rFonts w:ascii="Marianne" w:hAnsi="Marianne"/>
          <w:i/>
          <w:iCs/>
          <w:color w:val="000000"/>
          <w:sz w:val="18"/>
          <w:szCs w:val="18"/>
        </w:rPr>
      </w:pPr>
      <w:r w:rsidRPr="00331988">
        <w:rPr>
          <w:rFonts w:ascii="Marianne" w:hAnsi="Marianne"/>
          <w:i/>
          <w:iCs/>
          <w:color w:val="000000"/>
          <w:sz w:val="18"/>
          <w:szCs w:val="18"/>
        </w:rPr>
        <w:t>* Ou n° de TVA intracommunautaire pour les fournisseurs issus de l’UE ou autre identifiant économique équivalent pour les pays hors UE.</w:t>
      </w:r>
    </w:p>
    <w:p w14:paraId="080F0DD3" w14:textId="77777777" w:rsidR="00841506" w:rsidRPr="009041F4" w:rsidRDefault="00841506" w:rsidP="009041F4">
      <w:pPr>
        <w:pStyle w:val="fcase1ertab"/>
        <w:spacing w:line="276" w:lineRule="auto"/>
        <w:ind w:left="0" w:firstLine="0"/>
        <w:rPr>
          <w:rFonts w:ascii="Marianne" w:hAnsi="Marianne" w:cs="Arial"/>
        </w:rPr>
      </w:pPr>
    </w:p>
    <w:p w14:paraId="44920F06" w14:textId="77777777" w:rsidR="00DC54EF" w:rsidRPr="00331988" w:rsidRDefault="00DC54EF" w:rsidP="00331988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C05DB5">
        <w:rPr>
          <w:rFonts w:ascii="Marianne" w:hAnsi="Marianne" w:cs="Arial"/>
          <w:b/>
          <w:bCs/>
          <w:sz w:val="20"/>
        </w:rPr>
        <w:t>Cet acte d'engagement correspond :</w:t>
      </w:r>
    </w:p>
    <w:p w14:paraId="32573BF0" w14:textId="36F4E8CE" w:rsidR="00DC54EF" w:rsidRPr="009041F4" w:rsidRDefault="00DC54EF" w:rsidP="009041F4">
      <w:pPr>
        <w:pStyle w:val="fcasegauche"/>
        <w:spacing w:after="0" w:line="276" w:lineRule="auto"/>
        <w:ind w:left="0" w:firstLine="0"/>
        <w:rPr>
          <w:rFonts w:ascii="Marianne" w:hAnsi="Marianne" w:cs="Arial"/>
        </w:rPr>
      </w:pPr>
    </w:p>
    <w:p w14:paraId="43556AD4" w14:textId="77777777" w:rsidR="00DC54EF" w:rsidRPr="009041F4" w:rsidRDefault="00DC54EF" w:rsidP="009041F4">
      <w:pPr>
        <w:pStyle w:val="fcasegauche"/>
        <w:spacing w:after="0" w:line="276" w:lineRule="auto"/>
        <w:ind w:left="0" w:firstLine="0"/>
        <w:rPr>
          <w:rFonts w:ascii="Marianne" w:hAnsi="Marianne" w:cs="Arial"/>
        </w:rPr>
      </w:pPr>
    </w:p>
    <w:p w14:paraId="46BC7CDB" w14:textId="52E319B0" w:rsidR="00AB4B99" w:rsidRPr="00AB4B99" w:rsidRDefault="00DC54EF" w:rsidP="00AB4B99">
      <w:pPr>
        <w:pStyle w:val="Paragraphedeliste"/>
        <w:numPr>
          <w:ilvl w:val="2"/>
          <w:numId w:val="20"/>
        </w:numPr>
        <w:rPr>
          <w:rFonts w:ascii="Marianne" w:hAnsi="Marianne" w:cs="Arial"/>
          <w:sz w:val="20"/>
        </w:rPr>
      </w:pPr>
      <w:proofErr w:type="gramStart"/>
      <w:r w:rsidRPr="00AB4B99">
        <w:rPr>
          <w:rFonts w:ascii="Marianne" w:hAnsi="Marianne" w:cs="Arial"/>
          <w:sz w:val="20"/>
        </w:rPr>
        <w:t>au</w:t>
      </w:r>
      <w:proofErr w:type="gramEnd"/>
      <w:r w:rsidRPr="00AB4B99">
        <w:rPr>
          <w:rFonts w:ascii="Marianne" w:hAnsi="Marianne" w:cs="Arial"/>
          <w:sz w:val="20"/>
        </w:rPr>
        <w:t xml:space="preserve"> lot</w:t>
      </w:r>
      <w:r w:rsidR="00AB4B99">
        <w:rPr>
          <w:rFonts w:ascii="Marianne" w:hAnsi="Marianne" w:cs="Arial"/>
          <w:sz w:val="20"/>
        </w:rPr>
        <w:t xml:space="preserve"> 0</w:t>
      </w:r>
      <w:sdt>
        <w:sdtPr>
          <w:rPr>
            <w:rFonts w:ascii="Marianne" w:hAnsi="Marianne" w:cs="Arial"/>
            <w:sz w:val="20"/>
          </w:rPr>
          <w:id w:val="1335803939"/>
          <w:placeholder>
            <w:docPart w:val="6372A1A69C0241DA9B9016C3C861352A"/>
          </w:placeholder>
          <w:comboBox>
            <w:listItem w:value="Choisissez un élément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</w:comboBox>
        </w:sdtPr>
        <w:sdtEndPr/>
        <w:sdtContent>
          <w:r w:rsidR="00E45C32">
            <w:rPr>
              <w:rFonts w:ascii="Marianne" w:hAnsi="Marianne" w:cs="Arial"/>
              <w:sz w:val="20"/>
            </w:rPr>
            <w:t>1</w:t>
          </w:r>
        </w:sdtContent>
      </w:sdt>
      <w:r w:rsidR="00AB4B99" w:rsidRPr="00AB4B99">
        <w:rPr>
          <w:rFonts w:ascii="Marianne" w:hAnsi="Marianne" w:cs="Arial"/>
          <w:sz w:val="20"/>
        </w:rPr>
        <w:t xml:space="preserve"> Prestations d’hébergement pour les agents de Réseau Canopé en déplacement à </w:t>
      </w:r>
      <w:r w:rsidR="00E45C32">
        <w:rPr>
          <w:rFonts w:ascii="Marianne" w:hAnsi="Marianne" w:cs="Arial"/>
          <w:sz w:val="20"/>
        </w:rPr>
        <w:t>Paris et en île de France.</w:t>
      </w:r>
    </w:p>
    <w:p w14:paraId="1B7CF681" w14:textId="77777777" w:rsidR="00DC54EF" w:rsidRPr="009041F4" w:rsidRDefault="00DC54EF" w:rsidP="009041F4">
      <w:pPr>
        <w:pStyle w:val="fcasegauche"/>
        <w:spacing w:after="0" w:line="276" w:lineRule="auto"/>
        <w:rPr>
          <w:rFonts w:ascii="Marianne" w:hAnsi="Marianne" w:cs="Arial"/>
        </w:rPr>
      </w:pPr>
    </w:p>
    <w:p w14:paraId="2409661E" w14:textId="75D4B1E5" w:rsidR="00DC54EF" w:rsidRPr="009041F4" w:rsidRDefault="001549D6" w:rsidP="00C05DB5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sdt>
        <w:sdtPr>
          <w:rPr>
            <w:rFonts w:ascii="Marianne" w:hAnsi="Marianne" w:cs="Arial"/>
            <w:sz w:val="20"/>
          </w:rPr>
          <w:id w:val="20269852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4B99"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DC54EF" w:rsidRPr="009041F4">
        <w:rPr>
          <w:rFonts w:ascii="Marianne" w:hAnsi="Marianne" w:cs="Arial"/>
          <w:sz w:val="20"/>
        </w:rPr>
        <w:tab/>
      </w:r>
      <w:proofErr w:type="gramStart"/>
      <w:r w:rsidR="00DC54EF" w:rsidRPr="009041F4">
        <w:rPr>
          <w:rFonts w:ascii="Marianne" w:hAnsi="Marianne" w:cs="Arial"/>
          <w:sz w:val="20"/>
        </w:rPr>
        <w:t>à</w:t>
      </w:r>
      <w:proofErr w:type="gramEnd"/>
      <w:r w:rsidR="00DC54EF" w:rsidRPr="009041F4">
        <w:rPr>
          <w:rFonts w:ascii="Marianne" w:hAnsi="Marianne" w:cs="Arial"/>
          <w:sz w:val="20"/>
        </w:rPr>
        <w:t xml:space="preserve"> l’offre de base.</w:t>
      </w:r>
    </w:p>
    <w:p w14:paraId="179F49AB" w14:textId="77777777" w:rsidR="00DC54EF" w:rsidRPr="009041F4" w:rsidRDefault="00DC54EF" w:rsidP="00C05DB5">
      <w:pPr>
        <w:pStyle w:val="Paragraphedeliste"/>
        <w:spacing w:line="276" w:lineRule="auto"/>
        <w:ind w:left="1080"/>
        <w:rPr>
          <w:rFonts w:ascii="Marianne" w:hAnsi="Marianne" w:cs="Arial"/>
          <w:sz w:val="20"/>
        </w:rPr>
      </w:pPr>
    </w:p>
    <w:p w14:paraId="54D9E482" w14:textId="04E998CE" w:rsidR="00AB4B99" w:rsidRPr="009041F4" w:rsidRDefault="00AB4B99" w:rsidP="00AB4B99">
      <w:pPr>
        <w:pStyle w:val="Paragraphedeliste"/>
        <w:spacing w:line="276" w:lineRule="auto"/>
        <w:ind w:left="1080"/>
        <w:rPr>
          <w:rFonts w:ascii="Marianne" w:hAnsi="Marianne" w:cs="Arial"/>
          <w:sz w:val="20"/>
        </w:rPr>
      </w:pPr>
    </w:p>
    <w:p w14:paraId="6E26CED3" w14:textId="77777777" w:rsidR="00F6048B" w:rsidRPr="009041F4" w:rsidRDefault="00F6048B" w:rsidP="00C05DB5">
      <w:pPr>
        <w:pStyle w:val="Paragraphedeliste"/>
        <w:spacing w:line="276" w:lineRule="auto"/>
        <w:ind w:left="1080"/>
        <w:rPr>
          <w:rFonts w:ascii="Marianne" w:hAnsi="Marianne" w:cs="Arial"/>
          <w:sz w:val="20"/>
        </w:rPr>
      </w:pPr>
    </w:p>
    <w:p w14:paraId="61D97647" w14:textId="77777777" w:rsidR="00F6048B" w:rsidRDefault="00F6048B" w:rsidP="00F6048B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>
        <w:rPr>
          <w:rFonts w:ascii="Marianne" w:hAnsi="Marianne" w:cs="Arial"/>
          <w:b/>
          <w:bCs/>
          <w:sz w:val="20"/>
        </w:rPr>
        <w:t>O</w:t>
      </w:r>
      <w:r w:rsidR="00F31AC8" w:rsidRPr="00C05DB5">
        <w:rPr>
          <w:rFonts w:ascii="Marianne" w:hAnsi="Marianne" w:cs="Arial"/>
          <w:b/>
          <w:bCs/>
          <w:sz w:val="20"/>
        </w:rPr>
        <w:t>ffre</w:t>
      </w:r>
      <w:r w:rsidR="00F31AC8" w:rsidRPr="00C05DB5">
        <w:rPr>
          <w:rFonts w:ascii="Calibri" w:hAnsi="Calibri" w:cs="Calibri"/>
          <w:b/>
          <w:bCs/>
          <w:sz w:val="20"/>
        </w:rPr>
        <w:t> </w:t>
      </w:r>
      <w:r w:rsidR="00F31AC8" w:rsidRPr="00C05DB5">
        <w:rPr>
          <w:rFonts w:ascii="Marianne" w:hAnsi="Marianne" w:cs="Arial"/>
          <w:b/>
          <w:bCs/>
          <w:sz w:val="20"/>
        </w:rPr>
        <w:t>:</w:t>
      </w:r>
    </w:p>
    <w:p w14:paraId="22D964C1" w14:textId="77777777" w:rsidR="00AB4B99" w:rsidRPr="00F6048B" w:rsidRDefault="00AB4B99" w:rsidP="00AB4B99">
      <w:pPr>
        <w:pStyle w:val="Paragraphedeliste"/>
        <w:spacing w:line="276" w:lineRule="auto"/>
        <w:ind w:left="720"/>
        <w:rPr>
          <w:rFonts w:ascii="Marianne" w:hAnsi="Marianne" w:cs="Arial"/>
          <w:b/>
          <w:bCs/>
          <w:sz w:val="20"/>
        </w:rPr>
      </w:pPr>
    </w:p>
    <w:p w14:paraId="526F63A9" w14:textId="77777777" w:rsidR="00774AFD" w:rsidRPr="009041F4" w:rsidRDefault="00F6048B" w:rsidP="00F6048B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Montant</w:t>
      </w:r>
    </w:p>
    <w:p w14:paraId="4CEE34C6" w14:textId="21E650EC" w:rsidR="00841506" w:rsidRPr="009041F4" w:rsidRDefault="001549D6" w:rsidP="00F6048B">
      <w:pPr>
        <w:pStyle w:val="fcase1ertab"/>
        <w:keepNext/>
        <w:keepLines/>
        <w:tabs>
          <w:tab w:val="clear" w:pos="426"/>
          <w:tab w:val="left" w:pos="851"/>
        </w:tabs>
        <w:spacing w:before="120" w:line="276" w:lineRule="auto"/>
        <w:ind w:left="0" w:firstLine="851"/>
        <w:rPr>
          <w:rFonts w:ascii="Marianne" w:hAnsi="Marianne" w:cs="Arial"/>
        </w:rPr>
      </w:pPr>
      <w:sdt>
        <w:sdtPr>
          <w:rPr>
            <w:rFonts w:ascii="Marianne" w:hAnsi="Marianne" w:cs="Arial"/>
          </w:rPr>
          <w:id w:val="-241735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4B99">
            <w:rPr>
              <w:rFonts w:ascii="MS Gothic" w:eastAsia="MS Gothic" w:hAnsi="MS Gothic" w:cs="Arial" w:hint="eastAsia"/>
            </w:rPr>
            <w:t>☒</w:t>
          </w:r>
        </w:sdtContent>
      </w:sdt>
      <w:r w:rsidR="00841506" w:rsidRPr="009041F4">
        <w:rPr>
          <w:rFonts w:ascii="Marianne" w:hAnsi="Marianne" w:cs="Arial"/>
        </w:rPr>
        <w:t xml:space="preserve"> </w:t>
      </w:r>
      <w:r w:rsidR="000F0580" w:rsidRPr="009041F4">
        <w:rPr>
          <w:rFonts w:ascii="Marianne" w:hAnsi="Marianne" w:cs="Arial"/>
        </w:rPr>
        <w:t>P</w:t>
      </w:r>
      <w:r w:rsidR="00841506" w:rsidRPr="009041F4">
        <w:rPr>
          <w:rFonts w:ascii="Marianne" w:hAnsi="Marianne" w:cs="Arial"/>
        </w:rPr>
        <w:t>rix indiqués dans l’annexe financière jointe au présent document.</w:t>
      </w:r>
    </w:p>
    <w:p w14:paraId="696B7E12" w14:textId="77777777" w:rsidR="00277ABC" w:rsidRPr="009041F4" w:rsidRDefault="00277ABC" w:rsidP="00F6048B">
      <w:pPr>
        <w:pStyle w:val="fcase1ertab"/>
        <w:tabs>
          <w:tab w:val="clear" w:pos="426"/>
          <w:tab w:val="left" w:pos="851"/>
        </w:tabs>
        <w:spacing w:before="120" w:line="276" w:lineRule="auto"/>
        <w:rPr>
          <w:rFonts w:ascii="Marianne" w:hAnsi="Marianne" w:cs="Arial"/>
        </w:rPr>
      </w:pPr>
    </w:p>
    <w:p w14:paraId="5BD07931" w14:textId="77777777" w:rsidR="00277ABC" w:rsidRPr="009041F4" w:rsidRDefault="00277ABC" w:rsidP="00331988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</w:rPr>
      </w:pPr>
      <w:r w:rsidRPr="009041F4">
        <w:rPr>
          <w:rFonts w:ascii="Marianne" w:hAnsi="Marianne" w:cs="Arial"/>
          <w:sz w:val="20"/>
        </w:rPr>
        <w:t>Répartition des prestations (en cas de groupement conjoint)</w:t>
      </w:r>
      <w:r w:rsidRPr="00F6048B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67C621EB" w14:textId="77777777" w:rsidR="00277ABC" w:rsidRPr="009041F4" w:rsidRDefault="00277ABC" w:rsidP="009041F4">
      <w:pPr>
        <w:spacing w:line="276" w:lineRule="auto"/>
        <w:rPr>
          <w:rFonts w:ascii="Marianne" w:hAnsi="Marianne"/>
          <w:sz w:val="20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2870"/>
        <w:gridCol w:w="4820"/>
        <w:gridCol w:w="2126"/>
      </w:tblGrid>
      <w:tr w:rsidR="00277ABC" w:rsidRPr="009041F4" w14:paraId="34F12E6C" w14:textId="77777777" w:rsidTr="00F6048B">
        <w:trPr>
          <w:trHeight w:val="699"/>
        </w:trPr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101B66" w14:textId="77777777" w:rsidR="00277ABC" w:rsidRPr="009041F4" w:rsidRDefault="00F6048B" w:rsidP="009041F4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>
              <w:rPr>
                <w:rFonts w:ascii="Marianne" w:hAnsi="Marianne" w:cs="Arial"/>
                <w:b/>
                <w:sz w:val="20"/>
              </w:rPr>
              <w:t>Fournisseur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F7E886" w14:textId="77777777" w:rsidR="00F6048B" w:rsidRDefault="00F6048B" w:rsidP="00F6048B">
            <w:pPr>
              <w:pStyle w:val="Titre5"/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line="276" w:lineRule="auto"/>
              <w:jc w:val="center"/>
              <w:rPr>
                <w:rFonts w:ascii="Marianne" w:hAnsi="Marianne"/>
                <w:i w:val="0"/>
                <w:sz w:val="20"/>
              </w:rPr>
            </w:pPr>
            <w:r w:rsidRPr="009041F4">
              <w:rPr>
                <w:rFonts w:ascii="Marianne" w:hAnsi="Marianne"/>
                <w:i w:val="0"/>
                <w:sz w:val="20"/>
              </w:rPr>
              <w:t xml:space="preserve">Prestations exécutées </w:t>
            </w:r>
          </w:p>
          <w:p w14:paraId="64A06007" w14:textId="77777777" w:rsidR="00277ABC" w:rsidRPr="009041F4" w:rsidRDefault="00277ABC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90D66A" w14:textId="77777777" w:rsidR="00277ABC" w:rsidRPr="009041F4" w:rsidRDefault="00277ABC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 w:rsidRPr="009041F4">
              <w:rPr>
                <w:rFonts w:ascii="Marianne" w:hAnsi="Marianne" w:cs="Arial"/>
                <w:b/>
                <w:sz w:val="20"/>
              </w:rPr>
              <w:t xml:space="preserve">Montant HT </w:t>
            </w:r>
          </w:p>
          <w:p w14:paraId="0A7E939A" w14:textId="77777777" w:rsidR="00277ABC" w:rsidRPr="009041F4" w:rsidRDefault="00277ABC" w:rsidP="009041F4">
            <w:pPr>
              <w:spacing w:line="276" w:lineRule="auto"/>
              <w:jc w:val="center"/>
              <w:rPr>
                <w:rFonts w:ascii="Marianne" w:hAnsi="Marianne" w:cs="Arial"/>
                <w:sz w:val="20"/>
              </w:rPr>
            </w:pPr>
            <w:proofErr w:type="gramStart"/>
            <w:r w:rsidRPr="009041F4">
              <w:rPr>
                <w:rFonts w:ascii="Marianne" w:hAnsi="Marianne" w:cs="Arial"/>
                <w:b/>
                <w:sz w:val="20"/>
              </w:rPr>
              <w:t>de</w:t>
            </w:r>
            <w:proofErr w:type="gramEnd"/>
            <w:r w:rsidRPr="009041F4">
              <w:rPr>
                <w:rFonts w:ascii="Marianne" w:hAnsi="Marianne" w:cs="Arial"/>
                <w:b/>
                <w:sz w:val="20"/>
              </w:rPr>
              <w:t xml:space="preserve"> la prestation ou </w:t>
            </w:r>
            <w:proofErr w:type="spellStart"/>
            <w:r w:rsidRPr="009041F4">
              <w:rPr>
                <w:rFonts w:ascii="Marianne" w:hAnsi="Marianne" w:cs="Arial"/>
                <w:b/>
                <w:sz w:val="20"/>
              </w:rPr>
              <w:t>quote</w:t>
            </w:r>
            <w:proofErr w:type="spellEnd"/>
            <w:r w:rsidRPr="009041F4">
              <w:rPr>
                <w:rFonts w:ascii="Marianne" w:hAnsi="Marianne" w:cs="Arial"/>
                <w:b/>
                <w:sz w:val="20"/>
              </w:rPr>
              <w:t xml:space="preserve"> part (%)</w:t>
            </w:r>
          </w:p>
        </w:tc>
      </w:tr>
      <w:tr w:rsidR="00277ABC" w:rsidRPr="009041F4" w14:paraId="0668A8E0" w14:textId="77777777" w:rsidTr="00331988">
        <w:trPr>
          <w:trHeight w:val="538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</w:tcPr>
          <w:p w14:paraId="238EB6E9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</w:tcPr>
          <w:p w14:paraId="350BBBAC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1E2B83B6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</w:tr>
      <w:tr w:rsidR="00277ABC" w:rsidRPr="009041F4" w14:paraId="7072F64A" w14:textId="77777777" w:rsidTr="00F6048B">
        <w:trPr>
          <w:trHeight w:val="419"/>
        </w:trPr>
        <w:tc>
          <w:tcPr>
            <w:tcW w:w="287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</w:tcPr>
          <w:p w14:paraId="78233EFC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482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</w:tcPr>
          <w:p w14:paraId="7B3450CA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210C5058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</w:tr>
      <w:tr w:rsidR="00277ABC" w:rsidRPr="009041F4" w14:paraId="013FE4CB" w14:textId="77777777" w:rsidTr="00331988">
        <w:trPr>
          <w:trHeight w:val="425"/>
        </w:trPr>
        <w:tc>
          <w:tcPr>
            <w:tcW w:w="287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</w:tcBorders>
          </w:tcPr>
          <w:p w14:paraId="055F692D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482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</w:tcBorders>
          </w:tcPr>
          <w:p w14:paraId="3852933A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6F488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</w:tr>
    </w:tbl>
    <w:p w14:paraId="0B38FBFE" w14:textId="77777777" w:rsidR="00A03C83" w:rsidRPr="009041F4" w:rsidRDefault="00A03C83" w:rsidP="009041F4">
      <w:pPr>
        <w:tabs>
          <w:tab w:val="left" w:pos="6237"/>
        </w:tabs>
        <w:spacing w:line="276" w:lineRule="auto"/>
        <w:rPr>
          <w:rFonts w:ascii="Marianne" w:hAnsi="Marianne"/>
          <w:sz w:val="20"/>
        </w:rPr>
      </w:pPr>
    </w:p>
    <w:p w14:paraId="2427F440" w14:textId="77777777" w:rsidR="00841506" w:rsidRPr="009041F4" w:rsidRDefault="00841506" w:rsidP="00331988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Compte (s) à créditer</w:t>
      </w:r>
      <w:r w:rsidRPr="00F6048B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2BD20A57" w14:textId="77777777" w:rsidR="00841506" w:rsidRDefault="00841506" w:rsidP="009041F4">
      <w:pPr>
        <w:pStyle w:val="fcase1ertab"/>
        <w:spacing w:before="120" w:line="276" w:lineRule="auto"/>
        <w:ind w:left="0" w:firstLine="0"/>
        <w:rPr>
          <w:rFonts w:ascii="Marianne" w:hAnsi="Marianne" w:cs="Arial"/>
          <w:i/>
          <w:sz w:val="18"/>
          <w:szCs w:val="18"/>
        </w:rPr>
      </w:pPr>
      <w:r w:rsidRPr="00F6048B">
        <w:rPr>
          <w:rFonts w:ascii="Marianne" w:hAnsi="Marianne" w:cs="Arial"/>
          <w:i/>
          <w:sz w:val="18"/>
          <w:szCs w:val="18"/>
        </w:rPr>
        <w:t>Joindre un ou des relevé(s) d’identité bancaire ou postal.</w:t>
      </w:r>
    </w:p>
    <w:p w14:paraId="33E36796" w14:textId="77777777" w:rsidR="00C8107B" w:rsidRPr="00F6048B" w:rsidRDefault="00C8107B" w:rsidP="009041F4">
      <w:pPr>
        <w:pStyle w:val="fcase1ertab"/>
        <w:spacing w:before="120" w:line="276" w:lineRule="auto"/>
        <w:ind w:left="0" w:firstLine="0"/>
        <w:rPr>
          <w:rFonts w:ascii="Marianne" w:hAnsi="Marianne" w:cs="Arial"/>
          <w:b/>
          <w:sz w:val="18"/>
          <w:szCs w:val="18"/>
        </w:rPr>
      </w:pPr>
      <w:r>
        <w:rPr>
          <w:rFonts w:ascii="Marianne" w:hAnsi="Marianne" w:cs="Arial"/>
          <w:i/>
          <w:sz w:val="18"/>
          <w:szCs w:val="18"/>
        </w:rPr>
        <w:t>Les RIB des co-traitants sont fournis uniquement en cas de groupement conjoint et de répartition des prestations.</w:t>
      </w:r>
    </w:p>
    <w:p w14:paraId="3609BBA0" w14:textId="77777777" w:rsidR="00841506" w:rsidRPr="009041F4" w:rsidRDefault="00841506" w:rsidP="009041F4">
      <w:pPr>
        <w:pStyle w:val="fcasegauche"/>
        <w:tabs>
          <w:tab w:val="left" w:pos="426"/>
        </w:tabs>
        <w:spacing w:after="0" w:line="276" w:lineRule="auto"/>
        <w:ind w:left="0" w:firstLine="0"/>
        <w:jc w:val="left"/>
        <w:rPr>
          <w:rFonts w:ascii="Marianne" w:hAnsi="Marianne" w:cs="Arial"/>
          <w:b/>
        </w:rPr>
      </w:pPr>
    </w:p>
    <w:tbl>
      <w:tblPr>
        <w:tblW w:w="9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713"/>
      </w:tblGrid>
      <w:tr w:rsidR="00E371E6" w:rsidRPr="009041F4" w14:paraId="266E4646" w14:textId="77777777" w:rsidTr="00331988">
        <w:trPr>
          <w:cantSplit/>
          <w:trHeight w:val="334"/>
          <w:tblHeader/>
        </w:trPr>
        <w:tc>
          <w:tcPr>
            <w:tcW w:w="28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6FA7F4" w14:textId="77777777" w:rsidR="00277ABC" w:rsidRPr="00331988" w:rsidRDefault="00F6048B" w:rsidP="00F6048B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 w:rsidRPr="00F6048B">
              <w:rPr>
                <w:rFonts w:ascii="Marianne" w:hAnsi="Marianne" w:cs="Arial"/>
                <w:b/>
                <w:sz w:val="20"/>
              </w:rPr>
              <w:t>Fournisseur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8B0E11" w14:textId="77777777" w:rsidR="00277ABC" w:rsidRPr="00331988" w:rsidRDefault="00F6048B" w:rsidP="00F6048B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proofErr w:type="spellStart"/>
            <w:r w:rsidRPr="00F6048B">
              <w:rPr>
                <w:rFonts w:ascii="Marianne" w:hAnsi="Marianne" w:cs="Arial"/>
                <w:b/>
                <w:sz w:val="20"/>
              </w:rPr>
              <w:t>Iban</w:t>
            </w:r>
            <w:proofErr w:type="spellEnd"/>
          </w:p>
        </w:tc>
        <w:tc>
          <w:tcPr>
            <w:tcW w:w="271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A74E28" w14:textId="77777777" w:rsidR="00277ABC" w:rsidRPr="00331988" w:rsidRDefault="00F6048B" w:rsidP="00F6048B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 w:rsidRPr="00F6048B">
              <w:rPr>
                <w:rFonts w:ascii="Marianne" w:hAnsi="Marianne" w:cs="Arial"/>
                <w:b/>
                <w:sz w:val="20"/>
              </w:rPr>
              <w:t>Compléments*</w:t>
            </w:r>
          </w:p>
        </w:tc>
      </w:tr>
      <w:tr w:rsidR="00E371E6" w:rsidRPr="009041F4" w14:paraId="7ABCC1F6" w14:textId="77777777" w:rsidTr="00331988">
        <w:trPr>
          <w:cantSplit/>
          <w:trHeight w:val="334"/>
          <w:tblHeader/>
        </w:trPr>
        <w:tc>
          <w:tcPr>
            <w:tcW w:w="280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F8ABAED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320B96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2F34C23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E371E6" w:rsidRPr="009041F4" w14:paraId="011E79FA" w14:textId="77777777" w:rsidTr="00331988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14:paraId="366A0642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14:paraId="1C7EF09D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14:paraId="4CE17A52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E371E6" w:rsidRPr="009041F4" w14:paraId="6A5025B0" w14:textId="77777777" w:rsidTr="00331988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14:paraId="093A2BAA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14:paraId="17A9C2F2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14:paraId="66A88701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E371E6" w:rsidRPr="009041F4" w14:paraId="696EED31" w14:textId="77777777" w:rsidTr="00331988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14:paraId="1FC2BDE3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14:paraId="0CFB64FD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14:paraId="235E083E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277ABC" w:rsidRPr="009041F4" w14:paraId="0EB8D820" w14:textId="77777777" w:rsidTr="00331988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14:paraId="5F8E5341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14:paraId="721CD860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14:paraId="57A5CD11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</w:tbl>
    <w:p w14:paraId="6447FA05" w14:textId="77777777" w:rsidR="00F6048B" w:rsidRPr="00F6048B" w:rsidRDefault="00F6048B" w:rsidP="00F6048B">
      <w:pPr>
        <w:rPr>
          <w:rFonts w:ascii="Marianne" w:eastAsia="Wingdings" w:hAnsi="Marianne" w:cs="Wingdings"/>
          <w:bCs/>
          <w:i/>
          <w:iCs/>
          <w:spacing w:val="-10"/>
          <w:sz w:val="18"/>
          <w:szCs w:val="18"/>
          <w:lang w:eastAsia="zh-CN"/>
        </w:rPr>
      </w:pPr>
      <w:r w:rsidRPr="00F6048B">
        <w:rPr>
          <w:rFonts w:ascii="Marianne" w:eastAsia="Wingdings" w:hAnsi="Marianne" w:cs="Wingdings"/>
          <w:bCs/>
          <w:i/>
          <w:iCs/>
          <w:spacing w:val="-10"/>
          <w:sz w:val="18"/>
          <w:szCs w:val="18"/>
          <w:lang w:eastAsia="zh-CN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384F8D13" w14:textId="77777777" w:rsidR="00A03C83" w:rsidRPr="009041F4" w:rsidRDefault="00A03C83" w:rsidP="009041F4">
      <w:pPr>
        <w:pStyle w:val="fcasegauche"/>
        <w:tabs>
          <w:tab w:val="left" w:pos="426"/>
        </w:tabs>
        <w:spacing w:after="0" w:line="276" w:lineRule="auto"/>
        <w:ind w:left="0" w:firstLine="0"/>
        <w:jc w:val="left"/>
        <w:rPr>
          <w:rFonts w:ascii="Marianne" w:hAnsi="Marianne" w:cs="Arial"/>
          <w:b/>
        </w:rPr>
      </w:pPr>
    </w:p>
    <w:p w14:paraId="5EE3E406" w14:textId="77777777" w:rsidR="00841506" w:rsidRDefault="00841506" w:rsidP="00F6048B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Avance</w:t>
      </w:r>
      <w:r w:rsidRPr="00F6048B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67AF9704" w14:textId="77777777" w:rsidR="00F6048B" w:rsidRPr="009041F4" w:rsidRDefault="00F6048B" w:rsidP="00F6048B">
      <w:pPr>
        <w:pStyle w:val="Paragraphedeliste"/>
        <w:spacing w:line="276" w:lineRule="auto"/>
        <w:ind w:left="1080"/>
        <w:rPr>
          <w:rFonts w:ascii="Marianne" w:hAnsi="Marianne" w:cs="Arial"/>
          <w:sz w:val="20"/>
        </w:rPr>
      </w:pPr>
    </w:p>
    <w:tbl>
      <w:tblPr>
        <w:tblW w:w="9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8"/>
        <w:gridCol w:w="425"/>
        <w:gridCol w:w="2410"/>
        <w:gridCol w:w="425"/>
        <w:gridCol w:w="2693"/>
      </w:tblGrid>
      <w:tr w:rsidR="008900DA" w:rsidRPr="00F6048B" w14:paraId="12139311" w14:textId="77777777" w:rsidTr="008900DA">
        <w:trPr>
          <w:cantSplit/>
          <w:tblHeader/>
        </w:trPr>
        <w:tc>
          <w:tcPr>
            <w:tcW w:w="3818" w:type="dxa"/>
          </w:tcPr>
          <w:p w14:paraId="56415050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Le titulaire/mandataire</w:t>
            </w:r>
            <w:r>
              <w:rPr>
                <w:rFonts w:ascii="Calibri" w:hAnsi="Calibri" w:cs="Calibri"/>
                <w:color w:val="000000"/>
                <w:sz w:val="20"/>
              </w:rPr>
              <w:t> </w:t>
            </w:r>
            <w:r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425" w:type="dxa"/>
          </w:tcPr>
          <w:p w14:paraId="22B3016E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4" w:right="8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410" w:type="dxa"/>
          </w:tcPr>
          <w:p w14:paraId="484A8FCF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Accepte</w:t>
            </w:r>
          </w:p>
        </w:tc>
        <w:tc>
          <w:tcPr>
            <w:tcW w:w="425" w:type="dxa"/>
          </w:tcPr>
          <w:p w14:paraId="6F7BD089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22" w:right="87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</w:tcPr>
          <w:p w14:paraId="7BFC1DE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Renonce </w:t>
            </w:r>
            <w:r w:rsidR="00210A8C" w:rsidRPr="00F6048B">
              <w:rPr>
                <w:rFonts w:ascii="Marianne" w:hAnsi="Marianne"/>
                <w:color w:val="000000"/>
                <w:sz w:val="20"/>
              </w:rPr>
              <w:t>à</w:t>
            </w:r>
            <w:r w:rsidRPr="00F6048B">
              <w:rPr>
                <w:rFonts w:ascii="Marianne" w:hAnsi="Marianne"/>
                <w:color w:val="000000"/>
                <w:sz w:val="20"/>
              </w:rPr>
              <w:t xml:space="preserve"> l’avance</w:t>
            </w:r>
          </w:p>
        </w:tc>
      </w:tr>
      <w:tr w:rsidR="008900DA" w:rsidRPr="00F6048B" w14:paraId="16EA1BFA" w14:textId="77777777" w:rsidTr="008900DA">
        <w:trPr>
          <w:cantSplit/>
          <w:tblHeader/>
        </w:trPr>
        <w:tc>
          <w:tcPr>
            <w:tcW w:w="3818" w:type="dxa"/>
          </w:tcPr>
          <w:p w14:paraId="13FDA18F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Cotraitant</w:t>
            </w:r>
            <w:r w:rsidRPr="00F6048B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F6048B">
              <w:rPr>
                <w:rFonts w:ascii="Marianne" w:hAnsi="Marianne"/>
                <w:color w:val="000000"/>
                <w:sz w:val="20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</w:rPr>
              <w:t> </w:t>
            </w:r>
            <w:r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425" w:type="dxa"/>
          </w:tcPr>
          <w:p w14:paraId="042BAF2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4" w:right="8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410" w:type="dxa"/>
          </w:tcPr>
          <w:p w14:paraId="1AEA906F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Accepte</w:t>
            </w:r>
          </w:p>
        </w:tc>
        <w:tc>
          <w:tcPr>
            <w:tcW w:w="425" w:type="dxa"/>
          </w:tcPr>
          <w:p w14:paraId="33B3A71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22" w:right="87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</w:tcPr>
          <w:p w14:paraId="0E1D58F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Renonce </w:t>
            </w:r>
            <w:r w:rsidR="00210A8C" w:rsidRPr="00F6048B">
              <w:rPr>
                <w:rFonts w:ascii="Marianne" w:hAnsi="Marianne"/>
                <w:color w:val="000000"/>
                <w:sz w:val="20"/>
              </w:rPr>
              <w:t>à</w:t>
            </w:r>
            <w:r w:rsidRPr="00F6048B">
              <w:rPr>
                <w:rFonts w:ascii="Marianne" w:hAnsi="Marianne"/>
                <w:color w:val="000000"/>
                <w:sz w:val="20"/>
              </w:rPr>
              <w:t xml:space="preserve"> l’avance</w:t>
            </w:r>
          </w:p>
        </w:tc>
      </w:tr>
      <w:tr w:rsidR="008900DA" w:rsidRPr="00F6048B" w14:paraId="1B5B44EA" w14:textId="77777777" w:rsidTr="008900DA">
        <w:trPr>
          <w:cantSplit/>
          <w:tblHeader/>
        </w:trPr>
        <w:tc>
          <w:tcPr>
            <w:tcW w:w="3818" w:type="dxa"/>
          </w:tcPr>
          <w:p w14:paraId="2E3FF40D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Cotraitant</w:t>
            </w:r>
            <w:r w:rsidRPr="00F6048B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F6048B">
              <w:rPr>
                <w:rFonts w:ascii="Marianne" w:hAnsi="Marianne"/>
                <w:color w:val="000000"/>
                <w:sz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</w:rPr>
              <w:t> </w:t>
            </w:r>
            <w:r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425" w:type="dxa"/>
          </w:tcPr>
          <w:p w14:paraId="66827355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4" w:right="8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410" w:type="dxa"/>
          </w:tcPr>
          <w:p w14:paraId="358F713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Accepte</w:t>
            </w:r>
          </w:p>
        </w:tc>
        <w:tc>
          <w:tcPr>
            <w:tcW w:w="425" w:type="dxa"/>
          </w:tcPr>
          <w:p w14:paraId="5AF68BE4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22" w:right="87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</w:tcPr>
          <w:p w14:paraId="3F6185EA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Renonce </w:t>
            </w:r>
            <w:r w:rsidR="00210A8C" w:rsidRPr="00F6048B">
              <w:rPr>
                <w:rFonts w:ascii="Marianne" w:hAnsi="Marianne"/>
                <w:color w:val="000000"/>
                <w:sz w:val="20"/>
              </w:rPr>
              <w:t>à</w:t>
            </w:r>
            <w:r w:rsidRPr="00F6048B">
              <w:rPr>
                <w:rFonts w:ascii="Marianne" w:hAnsi="Marianne"/>
                <w:color w:val="000000"/>
                <w:sz w:val="20"/>
              </w:rPr>
              <w:t xml:space="preserve"> l’avance</w:t>
            </w:r>
          </w:p>
        </w:tc>
      </w:tr>
      <w:tr w:rsidR="008900DA" w:rsidRPr="00F6048B" w14:paraId="28E80321" w14:textId="77777777" w:rsidTr="008900DA">
        <w:trPr>
          <w:cantSplit/>
          <w:tblHeader/>
        </w:trPr>
        <w:tc>
          <w:tcPr>
            <w:tcW w:w="3818" w:type="dxa"/>
          </w:tcPr>
          <w:p w14:paraId="176F95DC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Cotraitant</w:t>
            </w:r>
            <w:r w:rsidRPr="00F6048B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F6048B">
              <w:rPr>
                <w:rFonts w:ascii="Marianne" w:hAnsi="Marianne"/>
                <w:color w:val="000000"/>
                <w:sz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</w:rPr>
              <w:t> </w:t>
            </w:r>
            <w:r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425" w:type="dxa"/>
          </w:tcPr>
          <w:p w14:paraId="2ED4CC06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4" w:right="8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410" w:type="dxa"/>
          </w:tcPr>
          <w:p w14:paraId="34A3D760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Accepte</w:t>
            </w:r>
          </w:p>
        </w:tc>
        <w:tc>
          <w:tcPr>
            <w:tcW w:w="425" w:type="dxa"/>
          </w:tcPr>
          <w:p w14:paraId="0C8A458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22" w:right="87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</w:tcPr>
          <w:p w14:paraId="2F995894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Renonce </w:t>
            </w:r>
            <w:r w:rsidR="00210A8C" w:rsidRPr="00F6048B">
              <w:rPr>
                <w:rFonts w:ascii="Marianne" w:hAnsi="Marianne"/>
                <w:color w:val="000000"/>
                <w:sz w:val="20"/>
              </w:rPr>
              <w:t>à</w:t>
            </w:r>
            <w:r w:rsidRPr="00F6048B">
              <w:rPr>
                <w:rFonts w:ascii="Marianne" w:hAnsi="Marianne"/>
                <w:color w:val="000000"/>
                <w:sz w:val="20"/>
              </w:rPr>
              <w:t xml:space="preserve"> l’avance</w:t>
            </w:r>
          </w:p>
        </w:tc>
      </w:tr>
    </w:tbl>
    <w:p w14:paraId="67CCC8E6" w14:textId="77777777" w:rsidR="00841506" w:rsidRPr="009041F4" w:rsidRDefault="00841506" w:rsidP="009041F4">
      <w:pPr>
        <w:tabs>
          <w:tab w:val="left" w:pos="426"/>
        </w:tabs>
        <w:spacing w:line="276" w:lineRule="auto"/>
        <w:rPr>
          <w:rFonts w:ascii="Marianne" w:hAnsi="Marianne" w:cs="Arial"/>
          <w:b/>
          <w:sz w:val="20"/>
        </w:rPr>
      </w:pPr>
    </w:p>
    <w:tbl>
      <w:tblPr>
        <w:tblW w:w="963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841506" w:rsidRPr="00210A8C" w14:paraId="6E2A0B28" w14:textId="77777777" w:rsidTr="00B65E1D">
        <w:tc>
          <w:tcPr>
            <w:tcW w:w="9639" w:type="dxa"/>
            <w:shd w:val="clear" w:color="auto" w:fill="D9D9D9" w:themeFill="background1" w:themeFillShade="D9"/>
          </w:tcPr>
          <w:p w14:paraId="36441D6F" w14:textId="60167ADF" w:rsidR="00841506" w:rsidRPr="00210A8C" w:rsidRDefault="00841506" w:rsidP="00210A8C">
            <w:pPr>
              <w:pStyle w:val="Titre1"/>
              <w:spacing w:line="276" w:lineRule="auto"/>
            </w:pPr>
            <w:r w:rsidRPr="00210A8C">
              <w:t xml:space="preserve">Signature </w:t>
            </w:r>
            <w:r w:rsidR="000F06E4" w:rsidRPr="00210A8C">
              <w:t xml:space="preserve">de l’accord-cadre </w:t>
            </w:r>
            <w:r w:rsidRPr="00210A8C">
              <w:t xml:space="preserve">par le </w:t>
            </w:r>
            <w:r w:rsidR="00087238" w:rsidRPr="00210A8C">
              <w:t>titulaire</w:t>
            </w:r>
            <w:r w:rsidRPr="00210A8C">
              <w:t>.</w:t>
            </w:r>
          </w:p>
        </w:tc>
      </w:tr>
    </w:tbl>
    <w:p w14:paraId="5DFAE395" w14:textId="698C9233" w:rsidR="00914F5A" w:rsidRPr="009041F4" w:rsidRDefault="00914F5A" w:rsidP="009041F4">
      <w:pPr>
        <w:spacing w:line="276" w:lineRule="auto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Après avoir pris connaissance des pièces constitutives de l’accord-cadre mentionnées à l’article 3 du CCP, et conformément à leurs clauses et stipulations,</w:t>
      </w:r>
      <w:r w:rsidR="00210A8C">
        <w:rPr>
          <w:rFonts w:ascii="Marianne" w:hAnsi="Marianne" w:cs="Arial"/>
          <w:sz w:val="20"/>
        </w:rPr>
        <w:t xml:space="preserve"> </w:t>
      </w:r>
      <w:r w:rsidR="008900DA">
        <w:rPr>
          <w:rFonts w:ascii="Marianne" w:hAnsi="Marianne" w:cs="Arial"/>
          <w:sz w:val="20"/>
        </w:rPr>
        <w:t>s’engage ou engage le groupement, sans réserve, à exécuter les prestations objet du contrat</w:t>
      </w:r>
      <w:r w:rsidR="008900DA">
        <w:rPr>
          <w:rFonts w:ascii="Calibri" w:hAnsi="Calibri" w:cs="Calibri"/>
          <w:sz w:val="20"/>
        </w:rPr>
        <w:t>,</w:t>
      </w:r>
    </w:p>
    <w:p w14:paraId="7CF9B440" w14:textId="77777777" w:rsidR="00841506" w:rsidRPr="009041F4" w:rsidRDefault="00841506" w:rsidP="009041F4">
      <w:pPr>
        <w:spacing w:line="276" w:lineRule="auto"/>
        <w:rPr>
          <w:rFonts w:ascii="Marianne" w:hAnsi="Marianne"/>
          <w:sz w:val="20"/>
        </w:rPr>
      </w:pPr>
    </w:p>
    <w:p w14:paraId="1284F563" w14:textId="50D1A6B6" w:rsidR="00087238" w:rsidRPr="00210A8C" w:rsidRDefault="00087238" w:rsidP="00210A8C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>Signature de l’accord-cadre par le titulaire individuel :</w:t>
      </w:r>
    </w:p>
    <w:p w14:paraId="11C68D71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tbl>
      <w:tblPr>
        <w:tblW w:w="967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004"/>
        <w:gridCol w:w="3334"/>
        <w:gridCol w:w="2336"/>
      </w:tblGrid>
      <w:tr w:rsidR="00841506" w:rsidRPr="009041F4" w14:paraId="399D8FE0" w14:textId="77777777" w:rsidTr="00B65E1D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2CDD8E" w14:textId="77777777" w:rsidR="00841506" w:rsidRPr="009041F4" w:rsidRDefault="00841506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Nom, prénom et qualité</w:t>
            </w:r>
          </w:p>
          <w:p w14:paraId="193C383A" w14:textId="77777777" w:rsidR="00841506" w:rsidRPr="009041F4" w:rsidRDefault="00841506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proofErr w:type="gramStart"/>
            <w:r w:rsidRPr="009041F4">
              <w:rPr>
                <w:rFonts w:ascii="Marianne" w:hAnsi="Marianne" w:cs="Arial"/>
                <w:b/>
                <w:bCs/>
                <w:sz w:val="20"/>
              </w:rPr>
              <w:t>du</w:t>
            </w:r>
            <w:proofErr w:type="gramEnd"/>
            <w:r w:rsidRPr="009041F4">
              <w:rPr>
                <w:rFonts w:ascii="Marianne" w:hAnsi="Marianne" w:cs="Arial"/>
                <w:b/>
                <w:bCs/>
                <w:sz w:val="20"/>
              </w:rPr>
              <w:t xml:space="preserve"> signataire (*)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45BFEB" w14:textId="77777777" w:rsidR="00841506" w:rsidRPr="009041F4" w:rsidRDefault="00841506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072B7" w14:textId="77777777" w:rsidR="00841506" w:rsidRPr="009041F4" w:rsidRDefault="00841506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Signature</w:t>
            </w:r>
          </w:p>
        </w:tc>
      </w:tr>
      <w:tr w:rsidR="00841506" w:rsidRPr="009041F4" w14:paraId="4935F8DE" w14:textId="77777777" w:rsidTr="00210A8C">
        <w:trPr>
          <w:trHeight w:val="1021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CA56375" w14:textId="77777777" w:rsidR="00841506" w:rsidRPr="009041F4" w:rsidRDefault="00841506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FE56C9A" w14:textId="77777777" w:rsidR="00841506" w:rsidRPr="009041F4" w:rsidRDefault="00841506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841567" w14:textId="77777777" w:rsidR="00841506" w:rsidRPr="009041F4" w:rsidRDefault="00841506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</w:tbl>
    <w:p w14:paraId="36993E6E" w14:textId="77777777" w:rsidR="00841506" w:rsidRPr="00210A8C" w:rsidRDefault="00841506" w:rsidP="009041F4">
      <w:pPr>
        <w:spacing w:line="276" w:lineRule="auto"/>
        <w:rPr>
          <w:rFonts w:ascii="Marianne" w:hAnsi="Marianne" w:cs="Arial"/>
          <w:i/>
          <w:iCs/>
          <w:sz w:val="18"/>
          <w:szCs w:val="18"/>
        </w:rPr>
      </w:pPr>
      <w:r w:rsidRPr="00210A8C">
        <w:rPr>
          <w:rFonts w:ascii="Marianne" w:hAnsi="Marianne" w:cs="Arial"/>
          <w:i/>
          <w:iCs/>
          <w:sz w:val="18"/>
          <w:szCs w:val="18"/>
        </w:rPr>
        <w:t>(*) Le signataire doit avoir le pouvoir d’engager la personne qu’il représente.</w:t>
      </w:r>
    </w:p>
    <w:p w14:paraId="2FFCDD60" w14:textId="77777777" w:rsidR="00087238" w:rsidRPr="009041F4" w:rsidRDefault="00087238" w:rsidP="009041F4">
      <w:pPr>
        <w:spacing w:line="276" w:lineRule="auto"/>
        <w:rPr>
          <w:rFonts w:ascii="Marianne" w:hAnsi="Marianne" w:cs="Arial"/>
          <w:sz w:val="20"/>
        </w:rPr>
      </w:pPr>
    </w:p>
    <w:p w14:paraId="12C5766F" w14:textId="15F57B72" w:rsidR="00087238" w:rsidRPr="00210A8C" w:rsidRDefault="00087238" w:rsidP="00210A8C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>Signature de l’accord-cadre en cas de groupement :</w:t>
      </w:r>
    </w:p>
    <w:p w14:paraId="3C5D2989" w14:textId="77777777" w:rsidR="00087238" w:rsidRPr="009041F4" w:rsidRDefault="00087238" w:rsidP="009041F4">
      <w:pPr>
        <w:spacing w:line="276" w:lineRule="auto"/>
        <w:rPr>
          <w:rFonts w:ascii="Marianne" w:hAnsi="Marianne"/>
          <w:sz w:val="20"/>
        </w:rPr>
      </w:pPr>
    </w:p>
    <w:p w14:paraId="5D0F42DC" w14:textId="77777777" w:rsidR="00087238" w:rsidRPr="009041F4" w:rsidRDefault="00087238" w:rsidP="009041F4">
      <w:pPr>
        <w:tabs>
          <w:tab w:val="left" w:pos="426"/>
          <w:tab w:val="left" w:pos="851"/>
        </w:tabs>
        <w:suppressAutoHyphens/>
        <w:spacing w:line="276" w:lineRule="auto"/>
        <w:jc w:val="left"/>
        <w:rPr>
          <w:rFonts w:ascii="Marianne" w:hAnsi="Marianne" w:cs="Arial"/>
          <w:sz w:val="20"/>
          <w:lang w:eastAsia="zh-CN"/>
        </w:rPr>
      </w:pPr>
      <w:r w:rsidRPr="009041F4">
        <w:rPr>
          <w:rFonts w:ascii="Marianne" w:hAnsi="Marianne" w:cs="Univers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 w:cs="Univers"/>
          <w:sz w:val="20"/>
          <w:lang w:eastAsia="zh-CN"/>
        </w:rPr>
        <w:instrText xml:space="preserve"> FORMCHECKBOX </w:instrText>
      </w:r>
      <w:r w:rsidRPr="009041F4">
        <w:rPr>
          <w:rFonts w:ascii="Marianne" w:hAnsi="Marianne" w:cs="Univers"/>
          <w:sz w:val="20"/>
          <w:lang w:eastAsia="zh-CN"/>
        </w:rPr>
      </w:r>
      <w:r w:rsidRPr="009041F4">
        <w:rPr>
          <w:rFonts w:ascii="Marianne" w:hAnsi="Marianne" w:cs="Univers"/>
          <w:sz w:val="20"/>
          <w:lang w:eastAsia="zh-CN"/>
        </w:rPr>
        <w:fldChar w:fldCharType="separate"/>
      </w:r>
      <w:r w:rsidRPr="009041F4">
        <w:rPr>
          <w:rFonts w:ascii="Marianne" w:hAnsi="Marianne" w:cs="Univers"/>
          <w:sz w:val="20"/>
          <w:lang w:eastAsia="zh-CN"/>
        </w:rPr>
        <w:fldChar w:fldCharType="end"/>
      </w:r>
      <w:r w:rsidRPr="009041F4">
        <w:rPr>
          <w:rFonts w:ascii="Marianne" w:hAnsi="Marianne" w:cs="Univers"/>
          <w:sz w:val="20"/>
          <w:lang w:eastAsia="zh-CN"/>
        </w:rPr>
        <w:t xml:space="preserve"> </w:t>
      </w:r>
      <w:r w:rsidRPr="009041F4">
        <w:rPr>
          <w:rFonts w:ascii="Marianne" w:hAnsi="Marianne" w:cs="Arial"/>
          <w:sz w:val="20"/>
          <w:lang w:eastAsia="zh-CN"/>
        </w:rPr>
        <w:t>Les membres du groupement ont donné mandat au mandataire, qui signe le présent acte d’engagement</w:t>
      </w:r>
      <w:r w:rsidRPr="009041F4">
        <w:rPr>
          <w:rFonts w:ascii="Calibri" w:hAnsi="Calibri" w:cs="Calibri"/>
          <w:sz w:val="20"/>
          <w:lang w:eastAsia="zh-CN"/>
        </w:rPr>
        <w:t> </w:t>
      </w:r>
      <w:r w:rsidRPr="009041F4">
        <w:rPr>
          <w:rFonts w:ascii="Marianne" w:hAnsi="Marianne" w:cs="Arial"/>
          <w:sz w:val="20"/>
          <w:lang w:eastAsia="zh-CN"/>
        </w:rPr>
        <w:t>:</w:t>
      </w:r>
    </w:p>
    <w:p w14:paraId="2D84E6D0" w14:textId="77777777" w:rsidR="00087238" w:rsidRPr="009041F4" w:rsidRDefault="00087238" w:rsidP="009041F4">
      <w:pPr>
        <w:tabs>
          <w:tab w:val="left" w:pos="426"/>
          <w:tab w:val="left" w:pos="851"/>
        </w:tabs>
        <w:suppressAutoHyphens/>
        <w:spacing w:line="276" w:lineRule="auto"/>
        <w:jc w:val="left"/>
        <w:rPr>
          <w:rFonts w:ascii="Marianne" w:hAnsi="Marianne" w:cs="Arial"/>
          <w:sz w:val="20"/>
          <w:lang w:eastAsia="zh-CN"/>
        </w:rPr>
      </w:pPr>
    </w:p>
    <w:p w14:paraId="5E977AD3" w14:textId="77777777" w:rsidR="00087238" w:rsidRPr="009041F4" w:rsidRDefault="00087238" w:rsidP="009041F4">
      <w:pPr>
        <w:tabs>
          <w:tab w:val="left" w:pos="851"/>
        </w:tabs>
        <w:spacing w:line="276" w:lineRule="auto"/>
        <w:ind w:left="1695" w:hanging="1695"/>
        <w:rPr>
          <w:rFonts w:ascii="Marianne" w:hAnsi="Marianne" w:cs="Arial"/>
          <w:sz w:val="20"/>
        </w:rPr>
      </w:pPr>
      <w:r w:rsidRPr="009041F4">
        <w:rPr>
          <w:rFonts w:ascii="Marianne" w:hAnsi="Marianne"/>
          <w:sz w:val="20"/>
        </w:rPr>
        <w:tab/>
      </w: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ab/>
      </w:r>
      <w:proofErr w:type="gramStart"/>
      <w:r w:rsidRPr="009041F4">
        <w:rPr>
          <w:rFonts w:ascii="Marianne" w:hAnsi="Marianne" w:cs="Arial"/>
          <w:sz w:val="20"/>
        </w:rPr>
        <w:t>pour</w:t>
      </w:r>
      <w:proofErr w:type="gramEnd"/>
      <w:r w:rsidRPr="009041F4">
        <w:rPr>
          <w:rFonts w:ascii="Marianne" w:hAnsi="Marianne" w:cs="Arial"/>
          <w:sz w:val="20"/>
        </w:rPr>
        <w:t xml:space="preserve"> signer le présent acte d’engagement en leur nom et pour leur compte, pour les représenter vis-à-vis de l’acheteur et pour coordonner l’ensemble des prestations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;</w:t>
      </w:r>
    </w:p>
    <w:p w14:paraId="744FD281" w14:textId="77777777" w:rsidR="00087238" w:rsidRPr="008900DA" w:rsidRDefault="00087238" w:rsidP="009041F4">
      <w:pPr>
        <w:tabs>
          <w:tab w:val="left" w:pos="1701"/>
        </w:tabs>
        <w:spacing w:line="276" w:lineRule="auto"/>
        <w:rPr>
          <w:rFonts w:ascii="Marianne" w:hAnsi="Marianne" w:cs="Arial"/>
          <w:sz w:val="18"/>
          <w:szCs w:val="18"/>
        </w:rPr>
      </w:pPr>
      <w:r w:rsidRPr="008900DA">
        <w:rPr>
          <w:rFonts w:ascii="Marianne" w:hAnsi="Marianne" w:cs="Arial"/>
          <w:i/>
          <w:sz w:val="18"/>
          <w:szCs w:val="18"/>
        </w:rPr>
        <w:tab/>
        <w:t>(</w:t>
      </w:r>
      <w:proofErr w:type="gramStart"/>
      <w:r w:rsidRPr="008900DA">
        <w:rPr>
          <w:rFonts w:ascii="Marianne" w:hAnsi="Marianne" w:cs="Arial"/>
          <w:i/>
          <w:sz w:val="18"/>
          <w:szCs w:val="18"/>
        </w:rPr>
        <w:t>joindre</w:t>
      </w:r>
      <w:proofErr w:type="gramEnd"/>
      <w:r w:rsidRPr="008900DA">
        <w:rPr>
          <w:rFonts w:ascii="Marianne" w:hAnsi="Marianne" w:cs="Arial"/>
          <w:i/>
          <w:sz w:val="18"/>
          <w:szCs w:val="18"/>
        </w:rPr>
        <w:t xml:space="preserve"> les pouvoirs en annexe du présent document.)</w:t>
      </w:r>
    </w:p>
    <w:p w14:paraId="354BA79C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sz w:val="20"/>
        </w:rPr>
      </w:pPr>
    </w:p>
    <w:p w14:paraId="3269D22E" w14:textId="2203378F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iCs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ab/>
      </w:r>
      <w:proofErr w:type="gramStart"/>
      <w:r w:rsidRPr="009041F4">
        <w:rPr>
          <w:rFonts w:ascii="Marianne" w:hAnsi="Marianne" w:cs="Arial"/>
          <w:sz w:val="20"/>
        </w:rPr>
        <w:t>pour</w:t>
      </w:r>
      <w:proofErr w:type="gramEnd"/>
      <w:r w:rsidRPr="009041F4">
        <w:rPr>
          <w:rFonts w:ascii="Marianne" w:hAnsi="Marianne" w:cs="Arial"/>
          <w:sz w:val="20"/>
        </w:rPr>
        <w:t xml:space="preserve"> signer, en leur nom et pour leur compte, les modifications ultérieures de l’accord-cadre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;</w:t>
      </w:r>
    </w:p>
    <w:p w14:paraId="20B105A1" w14:textId="77777777" w:rsidR="00087238" w:rsidRPr="008900DA" w:rsidRDefault="00087238" w:rsidP="009041F4">
      <w:pPr>
        <w:tabs>
          <w:tab w:val="left" w:pos="1701"/>
        </w:tabs>
        <w:spacing w:line="276" w:lineRule="auto"/>
        <w:rPr>
          <w:rFonts w:ascii="Marianne" w:hAnsi="Marianne" w:cs="Arial"/>
          <w:i/>
          <w:sz w:val="18"/>
          <w:szCs w:val="18"/>
        </w:rPr>
      </w:pPr>
      <w:r w:rsidRPr="008900DA">
        <w:rPr>
          <w:rFonts w:ascii="Marianne" w:hAnsi="Marianne" w:cs="Arial"/>
          <w:i/>
          <w:sz w:val="18"/>
          <w:szCs w:val="18"/>
        </w:rPr>
        <w:tab/>
        <w:t>(</w:t>
      </w:r>
      <w:proofErr w:type="gramStart"/>
      <w:r w:rsidRPr="008900DA">
        <w:rPr>
          <w:rFonts w:ascii="Marianne" w:hAnsi="Marianne" w:cs="Arial"/>
          <w:i/>
          <w:sz w:val="18"/>
          <w:szCs w:val="18"/>
        </w:rPr>
        <w:t>joindre</w:t>
      </w:r>
      <w:proofErr w:type="gramEnd"/>
      <w:r w:rsidRPr="008900DA">
        <w:rPr>
          <w:rFonts w:ascii="Marianne" w:hAnsi="Marianne" w:cs="Arial"/>
          <w:i/>
          <w:sz w:val="18"/>
          <w:szCs w:val="18"/>
        </w:rPr>
        <w:t xml:space="preserve"> les pouvoirs en annexe du présent document.)</w:t>
      </w:r>
    </w:p>
    <w:p w14:paraId="4231BFF0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iCs/>
          <w:sz w:val="20"/>
        </w:rPr>
      </w:pPr>
    </w:p>
    <w:p w14:paraId="099D3AD9" w14:textId="77777777" w:rsidR="00087238" w:rsidRPr="009041F4" w:rsidRDefault="00087238" w:rsidP="009041F4">
      <w:pPr>
        <w:spacing w:line="276" w:lineRule="auto"/>
        <w:ind w:left="1701" w:hanging="850"/>
        <w:rPr>
          <w:rFonts w:ascii="Marianne" w:hAnsi="Marianne" w:cs="Arial"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 w:cs="Arial"/>
          <w:i/>
          <w:iCs/>
          <w:sz w:val="20"/>
        </w:rPr>
        <w:t xml:space="preserve"> </w:t>
      </w:r>
      <w:r w:rsidRPr="009041F4">
        <w:rPr>
          <w:rFonts w:ascii="Marianne" w:hAnsi="Marianne" w:cs="Arial"/>
          <w:sz w:val="20"/>
        </w:rPr>
        <w:tab/>
      </w:r>
      <w:proofErr w:type="gramStart"/>
      <w:r w:rsidRPr="009041F4">
        <w:rPr>
          <w:rFonts w:ascii="Marianne" w:hAnsi="Marianne" w:cs="Arial"/>
          <w:sz w:val="20"/>
        </w:rPr>
        <w:t>ont</w:t>
      </w:r>
      <w:proofErr w:type="gramEnd"/>
      <w:r w:rsidRPr="009041F4">
        <w:rPr>
          <w:rFonts w:ascii="Marianne" w:hAnsi="Marianne" w:cs="Arial"/>
          <w:sz w:val="20"/>
        </w:rPr>
        <w:t xml:space="preserve"> donné mandat au mandataire dans les conditions définies par les pouvoirs joints en annexe.</w:t>
      </w:r>
    </w:p>
    <w:p w14:paraId="6FE75672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i/>
          <w:sz w:val="20"/>
        </w:rPr>
      </w:pPr>
    </w:p>
    <w:p w14:paraId="18EC356C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i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 xml:space="preserve"> </w:t>
      </w:r>
      <w:r w:rsidRPr="009041F4">
        <w:rPr>
          <w:rFonts w:ascii="Marianne" w:hAnsi="Marianne" w:cs="Arial"/>
          <w:sz w:val="20"/>
        </w:rPr>
        <w:t>Les membres du groupement, qui signent le présent acte d’engagement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38CA3A30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sz w:val="20"/>
        </w:rPr>
      </w:pPr>
    </w:p>
    <w:p w14:paraId="412727FE" w14:textId="77777777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ab/>
      </w:r>
      <w:proofErr w:type="gramStart"/>
      <w:r w:rsidRPr="009041F4">
        <w:rPr>
          <w:rFonts w:ascii="Marianne" w:hAnsi="Marianne" w:cs="Arial"/>
          <w:sz w:val="20"/>
        </w:rPr>
        <w:t>donnent</w:t>
      </w:r>
      <w:proofErr w:type="gramEnd"/>
      <w:r w:rsidRPr="009041F4">
        <w:rPr>
          <w:rFonts w:ascii="Marianne" w:hAnsi="Marianne" w:cs="Arial"/>
          <w:sz w:val="20"/>
        </w:rPr>
        <w:t xml:space="preserve"> mandat au mandataire, qui l’accepte, pour les représenter vis-à-vis de l’acheteur et pour coordonner l’ensemble des prestations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;</w:t>
      </w:r>
    </w:p>
    <w:p w14:paraId="16360BF9" w14:textId="77777777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Univers"/>
          <w:sz w:val="20"/>
        </w:rPr>
      </w:pPr>
    </w:p>
    <w:p w14:paraId="32761AFC" w14:textId="058D8A67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iCs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 w:cs="Arial"/>
          <w:sz w:val="20"/>
        </w:rPr>
        <w:tab/>
      </w:r>
      <w:proofErr w:type="gramStart"/>
      <w:r w:rsidRPr="009041F4">
        <w:rPr>
          <w:rFonts w:ascii="Marianne" w:hAnsi="Marianne" w:cs="Arial"/>
          <w:sz w:val="20"/>
        </w:rPr>
        <w:t>donnent</w:t>
      </w:r>
      <w:proofErr w:type="gramEnd"/>
      <w:r w:rsidRPr="009041F4">
        <w:rPr>
          <w:rFonts w:ascii="Marianne" w:hAnsi="Marianne" w:cs="Arial"/>
          <w:sz w:val="20"/>
        </w:rPr>
        <w:t xml:space="preserve"> mandat au mandataire, qui l’accepte, pour signer, en leur nom et pour leur compte, les modifications ultérieures de l’accord-cadre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;</w:t>
      </w:r>
    </w:p>
    <w:p w14:paraId="77F612FB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iCs/>
          <w:sz w:val="20"/>
        </w:rPr>
      </w:pPr>
    </w:p>
    <w:p w14:paraId="3643146E" w14:textId="77777777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i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 w:cs="Arial"/>
          <w:i/>
          <w:iCs/>
          <w:sz w:val="20"/>
        </w:rPr>
        <w:t xml:space="preserve"> </w:t>
      </w:r>
      <w:r w:rsidRPr="009041F4">
        <w:rPr>
          <w:rFonts w:ascii="Marianne" w:hAnsi="Marianne" w:cs="Arial"/>
          <w:sz w:val="20"/>
        </w:rPr>
        <w:tab/>
      </w:r>
      <w:proofErr w:type="gramStart"/>
      <w:r w:rsidRPr="009041F4">
        <w:rPr>
          <w:rFonts w:ascii="Marianne" w:hAnsi="Marianne" w:cs="Arial"/>
          <w:sz w:val="20"/>
        </w:rPr>
        <w:t>donnent</w:t>
      </w:r>
      <w:proofErr w:type="gramEnd"/>
      <w:r w:rsidRPr="009041F4">
        <w:rPr>
          <w:rFonts w:ascii="Marianne" w:hAnsi="Marianne" w:cs="Arial"/>
          <w:sz w:val="20"/>
        </w:rPr>
        <w:t xml:space="preserve"> mandat au mandataire dans les conditions définies ci-dessous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46739382" w14:textId="77777777" w:rsidR="00087238" w:rsidRPr="008900DA" w:rsidRDefault="00087238" w:rsidP="009041F4">
      <w:pPr>
        <w:tabs>
          <w:tab w:val="left" w:pos="1701"/>
        </w:tabs>
        <w:spacing w:line="276" w:lineRule="auto"/>
        <w:ind w:left="1134" w:hanging="850"/>
        <w:rPr>
          <w:rFonts w:ascii="Marianne" w:hAnsi="Marianne" w:cs="Arial"/>
          <w:i/>
          <w:sz w:val="18"/>
          <w:szCs w:val="18"/>
        </w:rPr>
      </w:pPr>
      <w:r w:rsidRPr="008900DA">
        <w:rPr>
          <w:rFonts w:ascii="Marianne" w:hAnsi="Marianne" w:cs="Arial"/>
          <w:i/>
          <w:sz w:val="18"/>
          <w:szCs w:val="18"/>
        </w:rPr>
        <w:tab/>
      </w:r>
      <w:r w:rsidRPr="008900DA">
        <w:rPr>
          <w:rFonts w:ascii="Marianne" w:hAnsi="Marianne" w:cs="Arial"/>
          <w:i/>
          <w:sz w:val="18"/>
          <w:szCs w:val="18"/>
        </w:rPr>
        <w:tab/>
        <w:t>(Donner des précisions sur l’étendue du mandat.)</w:t>
      </w:r>
    </w:p>
    <w:p w14:paraId="5AEEAA02" w14:textId="77777777" w:rsidR="00087238" w:rsidRPr="009041F4" w:rsidRDefault="00087238" w:rsidP="009041F4">
      <w:pPr>
        <w:spacing w:line="276" w:lineRule="auto"/>
        <w:rPr>
          <w:rFonts w:ascii="Marianne" w:hAnsi="Marianne" w:cs="Arial"/>
          <w:sz w:val="20"/>
        </w:rPr>
      </w:pPr>
    </w:p>
    <w:tbl>
      <w:tblPr>
        <w:tblW w:w="967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004"/>
        <w:gridCol w:w="3334"/>
        <w:gridCol w:w="2336"/>
      </w:tblGrid>
      <w:tr w:rsidR="00087238" w:rsidRPr="009041F4" w14:paraId="5AC5904A" w14:textId="77777777" w:rsidTr="00210A8C"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10FCE905" w14:textId="77777777" w:rsidR="00087238" w:rsidRPr="009041F4" w:rsidRDefault="00087238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Nom, prénom et qualité</w:t>
            </w:r>
          </w:p>
          <w:p w14:paraId="51841392" w14:textId="77777777" w:rsidR="00087238" w:rsidRPr="009041F4" w:rsidRDefault="00087238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proofErr w:type="gramStart"/>
            <w:r w:rsidRPr="009041F4">
              <w:rPr>
                <w:rFonts w:ascii="Marianne" w:hAnsi="Marianne" w:cs="Arial"/>
                <w:b/>
                <w:bCs/>
                <w:sz w:val="20"/>
              </w:rPr>
              <w:t>du</w:t>
            </w:r>
            <w:proofErr w:type="gramEnd"/>
            <w:r w:rsidRPr="009041F4">
              <w:rPr>
                <w:rFonts w:ascii="Marianne" w:hAnsi="Marianne" w:cs="Arial"/>
                <w:b/>
                <w:bCs/>
                <w:sz w:val="20"/>
              </w:rPr>
              <w:t xml:space="preserve"> signataire (*)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2EFAF11" w14:textId="77777777" w:rsidR="00087238" w:rsidRPr="009041F4" w:rsidRDefault="00087238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1BEFA6" w14:textId="77777777" w:rsidR="00087238" w:rsidRPr="009041F4" w:rsidRDefault="00087238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Signature</w:t>
            </w:r>
          </w:p>
        </w:tc>
      </w:tr>
      <w:tr w:rsidR="00087238" w:rsidRPr="009041F4" w14:paraId="7CE9C266" w14:textId="77777777" w:rsidTr="00210A8C">
        <w:trPr>
          <w:trHeight w:val="1021"/>
        </w:trPr>
        <w:tc>
          <w:tcPr>
            <w:tcW w:w="4004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83D50AE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4D0F56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520DD8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087238" w:rsidRPr="009041F4" w14:paraId="3F7A7434" w14:textId="77777777" w:rsidTr="00210A8C">
        <w:trPr>
          <w:trHeight w:val="1021"/>
        </w:trPr>
        <w:tc>
          <w:tcPr>
            <w:tcW w:w="40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ED3C655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6C6759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2C58B37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087238" w:rsidRPr="009041F4" w14:paraId="431341AB" w14:textId="77777777" w:rsidTr="00210A8C">
        <w:trPr>
          <w:trHeight w:val="1021"/>
        </w:trPr>
        <w:tc>
          <w:tcPr>
            <w:tcW w:w="40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7C8C3B5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C08E845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CC38007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</w:tbl>
    <w:p w14:paraId="54CB0EA4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tbl>
      <w:tblPr>
        <w:tblW w:w="963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841506" w:rsidRPr="00210A8C" w14:paraId="783F4828" w14:textId="77777777" w:rsidTr="00B65E1D">
        <w:tc>
          <w:tcPr>
            <w:tcW w:w="9639" w:type="dxa"/>
            <w:shd w:val="clear" w:color="auto" w:fill="D9D9D9" w:themeFill="background1" w:themeFillShade="D9"/>
          </w:tcPr>
          <w:p w14:paraId="0CFD9B66" w14:textId="77777777" w:rsidR="00841506" w:rsidRPr="00210A8C" w:rsidRDefault="00841506" w:rsidP="00210A8C">
            <w:pPr>
              <w:pStyle w:val="Titre1"/>
              <w:spacing w:line="276" w:lineRule="auto"/>
            </w:pPr>
            <w:r w:rsidRPr="00210A8C">
              <w:t xml:space="preserve">Identification </w:t>
            </w:r>
            <w:r w:rsidR="00B65E1D" w:rsidRPr="00210A8C">
              <w:t>de l’acheteur</w:t>
            </w:r>
            <w:r w:rsidRPr="00210A8C">
              <w:t>.</w:t>
            </w:r>
          </w:p>
        </w:tc>
      </w:tr>
    </w:tbl>
    <w:p w14:paraId="2EC017E6" w14:textId="77777777" w:rsidR="00841506" w:rsidRPr="009041F4" w:rsidRDefault="00841506" w:rsidP="009041F4">
      <w:pPr>
        <w:spacing w:line="276" w:lineRule="auto"/>
        <w:rPr>
          <w:rFonts w:ascii="Marianne" w:hAnsi="Marianne"/>
          <w:sz w:val="20"/>
        </w:rPr>
      </w:pPr>
    </w:p>
    <w:p w14:paraId="1A61A5A7" w14:textId="77777777" w:rsidR="00841506" w:rsidRPr="00210A8C" w:rsidRDefault="00841506" w:rsidP="00331988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 xml:space="preserve">Désignation </w:t>
      </w:r>
      <w:r w:rsidR="00B65E1D" w:rsidRPr="00210A8C">
        <w:rPr>
          <w:rFonts w:ascii="Marianne" w:hAnsi="Marianne" w:cs="Arial"/>
          <w:b/>
          <w:bCs/>
          <w:sz w:val="20"/>
        </w:rPr>
        <w:t>de l’acheteur</w:t>
      </w:r>
      <w:r w:rsidR="009932BA" w:rsidRPr="00210A8C">
        <w:rPr>
          <w:rFonts w:ascii="Marianne" w:hAnsi="Marianne" w:cs="Arial"/>
          <w:b/>
          <w:bCs/>
          <w:sz w:val="20"/>
        </w:rPr>
        <w:t xml:space="preserve"> </w:t>
      </w:r>
      <w:r w:rsidRPr="00210A8C">
        <w:rPr>
          <w:rFonts w:ascii="Marianne" w:hAnsi="Marianne" w:cs="Arial"/>
          <w:b/>
          <w:bCs/>
          <w:sz w:val="20"/>
        </w:rPr>
        <w:t>:</w:t>
      </w:r>
    </w:p>
    <w:p w14:paraId="2F1CBC01" w14:textId="77777777" w:rsidR="00167ACF" w:rsidRPr="009041F4" w:rsidRDefault="00167ACF" w:rsidP="009041F4">
      <w:pPr>
        <w:pStyle w:val="En-tte"/>
        <w:tabs>
          <w:tab w:val="clear" w:pos="4536"/>
          <w:tab w:val="clear" w:pos="9072"/>
          <w:tab w:val="left" w:pos="5103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Réseau CANOPE</w:t>
      </w:r>
    </w:p>
    <w:p w14:paraId="7C653F03" w14:textId="77777777" w:rsidR="00167ACF" w:rsidRPr="009041F4" w:rsidRDefault="00167ACF" w:rsidP="009041F4">
      <w:pPr>
        <w:pStyle w:val="En-tte"/>
        <w:tabs>
          <w:tab w:val="clear" w:pos="4536"/>
          <w:tab w:val="clear" w:pos="9072"/>
          <w:tab w:val="left" w:pos="5103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1 avenue du Futuroscope</w:t>
      </w:r>
    </w:p>
    <w:p w14:paraId="532F4F53" w14:textId="77777777" w:rsidR="00167ACF" w:rsidRPr="009041F4" w:rsidRDefault="00167ACF" w:rsidP="009041F4">
      <w:pPr>
        <w:pStyle w:val="En-tte"/>
        <w:tabs>
          <w:tab w:val="clear" w:pos="4536"/>
          <w:tab w:val="clear" w:pos="9072"/>
          <w:tab w:val="left" w:pos="5103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Téléport 1 @4</w:t>
      </w:r>
    </w:p>
    <w:p w14:paraId="5902F918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CS 80158</w:t>
      </w:r>
    </w:p>
    <w:p w14:paraId="621AF4AB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86961 FUTUROSCOPE</w:t>
      </w:r>
    </w:p>
    <w:p w14:paraId="3F2933FD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</w:p>
    <w:p w14:paraId="2ABC5205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Téléphone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 xml:space="preserve">: 05 49 49 </w:t>
      </w:r>
      <w:r w:rsidR="00210A8C">
        <w:rPr>
          <w:rFonts w:ascii="Marianne" w:hAnsi="Marianne" w:cs="Arial"/>
          <w:sz w:val="20"/>
        </w:rPr>
        <w:t>78 78</w:t>
      </w:r>
    </w:p>
    <w:p w14:paraId="15A34CE1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</w:p>
    <w:p w14:paraId="34C91D05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SIRET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 180 043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010 01485</w:t>
      </w:r>
    </w:p>
    <w:p w14:paraId="226B1505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</w:p>
    <w:p w14:paraId="0112303F" w14:textId="02B6D223" w:rsidR="00841506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 xml:space="preserve">Adresse </w:t>
      </w:r>
      <w:proofErr w:type="gramStart"/>
      <w:r w:rsidRPr="009041F4">
        <w:rPr>
          <w:rFonts w:ascii="Marianne" w:hAnsi="Marianne" w:cs="Arial"/>
          <w:sz w:val="20"/>
        </w:rPr>
        <w:t>mail</w:t>
      </w:r>
      <w:proofErr w:type="gramEnd"/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 xml:space="preserve">: </w:t>
      </w:r>
      <w:hyperlink r:id="rId17" w:history="1">
        <w:r w:rsidR="00AB4B99" w:rsidRPr="002D6F3A">
          <w:rPr>
            <w:rStyle w:val="Lienhypertexte"/>
            <w:rFonts w:ascii="Marianne" w:hAnsi="Marianne" w:cs="Arial"/>
            <w:sz w:val="20"/>
          </w:rPr>
          <w:t>achats.dsfjs@reseau-canope.fr</w:t>
        </w:r>
      </w:hyperlink>
    </w:p>
    <w:p w14:paraId="31D182AE" w14:textId="77777777" w:rsidR="00C3330E" w:rsidRPr="009041F4" w:rsidRDefault="00C3330E" w:rsidP="009041F4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  <w:sz w:val="20"/>
        </w:rPr>
      </w:pPr>
    </w:p>
    <w:p w14:paraId="4D8F23FB" w14:textId="3AA83C31" w:rsidR="00841506" w:rsidRPr="00210A8C" w:rsidRDefault="00841506" w:rsidP="00210A8C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>Nom, prénom, qualité du signataire de l’accord-cadre</w:t>
      </w:r>
      <w:r w:rsidRPr="00210A8C">
        <w:rPr>
          <w:rFonts w:ascii="Calibri" w:hAnsi="Calibri" w:cs="Calibri"/>
          <w:b/>
          <w:bCs/>
          <w:sz w:val="20"/>
        </w:rPr>
        <w:t> </w:t>
      </w:r>
      <w:r w:rsidRPr="00210A8C">
        <w:rPr>
          <w:rFonts w:ascii="Marianne" w:hAnsi="Marianne" w:cs="Arial"/>
          <w:b/>
          <w:bCs/>
          <w:sz w:val="20"/>
        </w:rPr>
        <w:t>:</w:t>
      </w:r>
    </w:p>
    <w:p w14:paraId="07642034" w14:textId="77777777" w:rsidR="00C3330E" w:rsidRPr="009041F4" w:rsidRDefault="00C3330E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Mme Marie-Caroline MISSIR, Directrice Générale de Réseau Canopé</w:t>
      </w:r>
    </w:p>
    <w:p w14:paraId="273415C0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p w14:paraId="14333CB2" w14:textId="77777777" w:rsidR="00841506" w:rsidRPr="00210A8C" w:rsidRDefault="00841506" w:rsidP="00210A8C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 xml:space="preserve">Personne habilitée à donner les renseignements prévus à </w:t>
      </w:r>
      <w:r w:rsidR="00D3784D" w:rsidRPr="00210A8C">
        <w:rPr>
          <w:rFonts w:ascii="Marianne" w:hAnsi="Marianne" w:cs="Arial"/>
          <w:b/>
          <w:bCs/>
          <w:sz w:val="20"/>
        </w:rPr>
        <w:t xml:space="preserve">l’articles R. 2191-59 à R. 2191-62 du code de la commande Publique </w:t>
      </w:r>
      <w:r w:rsidRPr="00210A8C">
        <w:rPr>
          <w:rFonts w:ascii="Marianne" w:hAnsi="Marianne" w:cs="Arial"/>
          <w:b/>
          <w:bCs/>
          <w:sz w:val="20"/>
        </w:rPr>
        <w:t>(nantissements ou cessions de créances)</w:t>
      </w:r>
      <w:r w:rsidRPr="00210A8C">
        <w:rPr>
          <w:rFonts w:ascii="Calibri" w:hAnsi="Calibri" w:cs="Calibri"/>
          <w:b/>
          <w:bCs/>
          <w:sz w:val="20"/>
        </w:rPr>
        <w:t> </w:t>
      </w:r>
      <w:r w:rsidRPr="00210A8C">
        <w:rPr>
          <w:rFonts w:ascii="Marianne" w:hAnsi="Marianne" w:cs="Arial"/>
          <w:b/>
          <w:bCs/>
          <w:sz w:val="20"/>
        </w:rPr>
        <w:t>:</w:t>
      </w:r>
    </w:p>
    <w:p w14:paraId="0CAC3941" w14:textId="77777777" w:rsidR="00C3330E" w:rsidRPr="009041F4" w:rsidRDefault="00C3330E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Mme Marie-Caroline MISSIR, Directrice Générale de Réseau Canopé</w:t>
      </w:r>
    </w:p>
    <w:p w14:paraId="461D3C1E" w14:textId="77777777" w:rsidR="00841506" w:rsidRPr="009041F4" w:rsidRDefault="00841506" w:rsidP="009041F4">
      <w:pPr>
        <w:pStyle w:val="fcase2metab"/>
        <w:spacing w:line="276" w:lineRule="auto"/>
        <w:ind w:left="0" w:firstLine="0"/>
        <w:rPr>
          <w:rFonts w:ascii="Marianne" w:hAnsi="Marianne" w:cs="Arial"/>
        </w:rPr>
      </w:pPr>
    </w:p>
    <w:p w14:paraId="6A982C01" w14:textId="77777777" w:rsidR="00841506" w:rsidRPr="00210A8C" w:rsidRDefault="00841506" w:rsidP="00210A8C">
      <w:pPr>
        <w:pStyle w:val="Titre1"/>
        <w:numPr>
          <w:ilvl w:val="1"/>
          <w:numId w:val="20"/>
        </w:numPr>
      </w:pPr>
      <w:r w:rsidRPr="00210A8C">
        <w:t>Désignation, adresse, numéro de téléphone du comptable assignataire</w:t>
      </w:r>
      <w:r w:rsidRPr="00210A8C">
        <w:rPr>
          <w:rFonts w:ascii="Calibri" w:hAnsi="Calibri" w:cs="Calibri"/>
        </w:rPr>
        <w:t> </w:t>
      </w:r>
      <w:r w:rsidRPr="00210A8C">
        <w:t>:</w:t>
      </w:r>
    </w:p>
    <w:p w14:paraId="6ADD0BC9" w14:textId="77777777" w:rsidR="009932BA" w:rsidRPr="009041F4" w:rsidRDefault="009932BA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L'Agent comptable du Réseau Canopé</w:t>
      </w:r>
    </w:p>
    <w:p w14:paraId="3D1A0DAA" w14:textId="77777777" w:rsidR="009932BA" w:rsidRPr="009041F4" w:rsidRDefault="009932BA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Téléport 1 @4</w:t>
      </w:r>
    </w:p>
    <w:p w14:paraId="2B8AFF1C" w14:textId="77777777" w:rsidR="009932BA" w:rsidRPr="009041F4" w:rsidRDefault="009932BA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 xml:space="preserve">BP 80158 </w:t>
      </w:r>
    </w:p>
    <w:p w14:paraId="0E69B289" w14:textId="77777777" w:rsidR="009932BA" w:rsidRPr="009041F4" w:rsidRDefault="009932BA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86961 FUTUROSCOPE CEDEX</w:t>
      </w:r>
    </w:p>
    <w:p w14:paraId="07F2F1B0" w14:textId="77777777" w:rsidR="00774AFD" w:rsidRPr="009041F4" w:rsidRDefault="00774AFD" w:rsidP="009041F4">
      <w:pPr>
        <w:spacing w:line="276" w:lineRule="auto"/>
        <w:rPr>
          <w:rFonts w:ascii="Marianne" w:hAnsi="Marianne" w:cs="Arial"/>
          <w:sz w:val="20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841506" w:rsidRPr="00210A8C" w14:paraId="2D73B831" w14:textId="77777777" w:rsidTr="00B65E1D">
        <w:tc>
          <w:tcPr>
            <w:tcW w:w="9639" w:type="dxa"/>
            <w:shd w:val="clear" w:color="auto" w:fill="D9D9D9" w:themeFill="background1" w:themeFillShade="D9"/>
          </w:tcPr>
          <w:p w14:paraId="0E2E9E18" w14:textId="77777777" w:rsidR="00841506" w:rsidRPr="00210A8C" w:rsidRDefault="007C66C7" w:rsidP="00210A8C">
            <w:pPr>
              <w:pStyle w:val="Titre1"/>
              <w:spacing w:line="276" w:lineRule="auto"/>
            </w:pPr>
            <w:r w:rsidRPr="00210A8C">
              <w:t>Signature</w:t>
            </w:r>
            <w:r w:rsidR="00841506" w:rsidRPr="00210A8C">
              <w:t xml:space="preserve"> </w:t>
            </w:r>
            <w:r w:rsidR="00B65E1D" w:rsidRPr="00210A8C">
              <w:t>de l’acheteur</w:t>
            </w:r>
            <w:r w:rsidR="00841506" w:rsidRPr="00210A8C">
              <w:t>.</w:t>
            </w:r>
          </w:p>
        </w:tc>
      </w:tr>
    </w:tbl>
    <w:p w14:paraId="4B6DEF7D" w14:textId="77777777" w:rsidR="00841506" w:rsidRPr="009041F4" w:rsidRDefault="00841506" w:rsidP="009041F4">
      <w:pPr>
        <w:tabs>
          <w:tab w:val="left" w:pos="3600"/>
        </w:tabs>
        <w:spacing w:line="276" w:lineRule="auto"/>
        <w:rPr>
          <w:rFonts w:ascii="Marianne" w:hAnsi="Marianne"/>
          <w:sz w:val="20"/>
        </w:rPr>
      </w:pPr>
    </w:p>
    <w:p w14:paraId="53897762" w14:textId="77777777" w:rsidR="00210A8C" w:rsidRPr="00210A8C" w:rsidRDefault="00210A8C" w:rsidP="00210A8C">
      <w:pPr>
        <w:snapToGrid w:val="0"/>
        <w:spacing w:line="276" w:lineRule="auto"/>
        <w:rPr>
          <w:rFonts w:ascii="Marianne" w:hAnsi="Marianne" w:cs="Arial"/>
          <w:sz w:val="20"/>
        </w:rPr>
      </w:pPr>
      <w:r w:rsidRPr="00210A8C">
        <w:rPr>
          <w:rFonts w:ascii="Marianne" w:hAnsi="Marianne" w:cs="Arial"/>
          <w:sz w:val="20"/>
        </w:rPr>
        <w:t xml:space="preserve">A Chasseneuil du Poitou, </w:t>
      </w:r>
    </w:p>
    <w:p w14:paraId="5BB5D6CC" w14:textId="77777777" w:rsidR="00210A8C" w:rsidRDefault="00210A8C" w:rsidP="00210A8C">
      <w:pPr>
        <w:snapToGrid w:val="0"/>
        <w:spacing w:line="276" w:lineRule="auto"/>
        <w:ind w:left="4963"/>
        <w:rPr>
          <w:rFonts w:ascii="Marianne" w:hAnsi="Marianne" w:cs="Arial"/>
          <w:b/>
          <w:bCs/>
          <w:sz w:val="20"/>
        </w:rPr>
      </w:pPr>
      <w:r>
        <w:rPr>
          <w:rFonts w:ascii="Marianne" w:hAnsi="Marianne" w:cs="Arial"/>
          <w:b/>
          <w:bCs/>
          <w:sz w:val="20"/>
        </w:rPr>
        <w:t>Pour la Directrice Générale, par délégation</w:t>
      </w:r>
    </w:p>
    <w:p w14:paraId="69FE3509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p w14:paraId="58458DCF" w14:textId="77777777" w:rsidR="00841506" w:rsidRPr="009041F4" w:rsidRDefault="00841506" w:rsidP="009041F4">
      <w:pPr>
        <w:spacing w:line="276" w:lineRule="auto"/>
        <w:rPr>
          <w:rFonts w:ascii="Marianne" w:hAnsi="Marianne"/>
          <w:sz w:val="20"/>
        </w:rPr>
      </w:pPr>
    </w:p>
    <w:sectPr w:rsidR="00841506" w:rsidRPr="009041F4" w:rsidSect="00331988">
      <w:headerReference w:type="first" r:id="rId18"/>
      <w:type w:val="continuous"/>
      <w:pgSz w:w="11907" w:h="16840" w:code="9"/>
      <w:pgMar w:top="993" w:right="1134" w:bottom="1134" w:left="1134" w:header="426" w:footer="12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2BF80" w14:textId="77777777" w:rsidR="00622D97" w:rsidRDefault="00622D97" w:rsidP="000C11E4">
      <w:r>
        <w:separator/>
      </w:r>
    </w:p>
  </w:endnote>
  <w:endnote w:type="continuationSeparator" w:id="0">
    <w:p w14:paraId="5366F148" w14:textId="77777777" w:rsidR="00622D97" w:rsidRDefault="00622D97" w:rsidP="000C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EF52B" w14:textId="77777777" w:rsidR="00E462F7" w:rsidRDefault="00E462F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F78BC" w14:textId="77777777" w:rsidR="00E462F7" w:rsidRPr="00D26C0D" w:rsidRDefault="00E462F7" w:rsidP="00E462F7">
    <w:pPr>
      <w:pStyle w:val="Texte-Pieddepage"/>
      <w:framePr w:w="0" w:hRule="auto" w:wrap="auto" w:vAnchor="margin" w:hAnchor="text" w:xAlign="left" w:yAlign="inline" w:anchorLock="0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  <w:r>
      <w:t>/</w:t>
    </w:r>
    <w:fldSimple w:instr=" NUMPAGES   \* MERGEFORMAT ">
      <w:r>
        <w:t>5</w:t>
      </w:r>
    </w:fldSimple>
  </w:p>
  <w:p w14:paraId="0C97875C" w14:textId="77777777" w:rsidR="00E462F7" w:rsidRDefault="00E462F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BE19" w14:textId="77777777" w:rsidR="006B0A1A" w:rsidRPr="00D26C0D" w:rsidRDefault="00C64671" w:rsidP="00331988">
    <w:pPr>
      <w:pStyle w:val="Texte-Pieddepage"/>
      <w:framePr w:w="0" w:hRule="auto" w:wrap="auto" w:vAnchor="margin" w:hAnchor="text" w:xAlign="left" w:yAlign="inline" w:anchorLock="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fr-FR"/>
      </w:rPr>
      <w:t>1</w:t>
    </w:r>
    <w:r>
      <w:fldChar w:fldCharType="end"/>
    </w:r>
    <w:r w:rsidR="00331988">
      <w:t>/</w:t>
    </w:r>
    <w:fldSimple w:instr=" NUMPAGES   \* MERGEFORMAT ">
      <w:r w:rsidR="00331988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B93F5" w14:textId="77777777" w:rsidR="00622D97" w:rsidRDefault="00622D97" w:rsidP="000C11E4">
      <w:r>
        <w:separator/>
      </w:r>
    </w:p>
  </w:footnote>
  <w:footnote w:type="continuationSeparator" w:id="0">
    <w:p w14:paraId="71E44EB0" w14:textId="77777777" w:rsidR="00622D97" w:rsidRDefault="00622D97" w:rsidP="000C1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C9C94" w14:textId="77777777" w:rsidR="00E462F7" w:rsidRDefault="00E462F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B11E4" w14:textId="77777777" w:rsidR="00E462F7" w:rsidRDefault="00E462F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ECE97" w14:textId="77777777" w:rsidR="006B0A1A" w:rsidRDefault="000F0580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5C9833D" wp14:editId="4EBCAE53">
          <wp:simplePos x="0" y="0"/>
          <wp:positionH relativeFrom="margin">
            <wp:align>left</wp:align>
          </wp:positionH>
          <wp:positionV relativeFrom="page">
            <wp:posOffset>259715</wp:posOffset>
          </wp:positionV>
          <wp:extent cx="1799590" cy="1799590"/>
          <wp:effectExtent l="0" t="0" r="0" b="0"/>
          <wp:wrapNone/>
          <wp:docPr id="511916218" name="Image 511916218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1799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1312" behindDoc="1" locked="0" layoutInCell="1" allowOverlap="1" wp14:anchorId="37788709" wp14:editId="25E138CA">
          <wp:simplePos x="0" y="0"/>
          <wp:positionH relativeFrom="margin">
            <wp:align>right</wp:align>
          </wp:positionH>
          <wp:positionV relativeFrom="paragraph">
            <wp:posOffset>233827</wp:posOffset>
          </wp:positionV>
          <wp:extent cx="1779905" cy="676275"/>
          <wp:effectExtent l="0" t="0" r="0" b="9525"/>
          <wp:wrapNone/>
          <wp:docPr id="1730836528" name="Image 1730836528" descr="Une image contenant texte, tableau de points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texte, tableau de points, clipart&#10;&#10;Description générée automatiquement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9905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8BAB5" w14:textId="77777777" w:rsidR="009041F4" w:rsidRDefault="009041F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6AE8F7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cs="Wingdings" w:hint="default"/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cs="Wingdings" w:hint="default"/>
        <w:color w:val="auto"/>
      </w:rPr>
    </w:lvl>
  </w:abstractNum>
  <w:abstractNum w:abstractNumId="5" w15:restartNumberingAfterBreak="0">
    <w:nsid w:val="00000007"/>
    <w:multiLevelType w:val="multilevel"/>
    <w:tmpl w:val="00000007"/>
    <w:name w:val="WW8Num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716C2B"/>
    <w:multiLevelType w:val="multilevel"/>
    <w:tmpl w:val="E08E505C"/>
    <w:lvl w:ilvl="0">
      <w:start w:val="1"/>
      <w:numFmt w:val="upperRoman"/>
      <w:lvlText w:val="%1)"/>
      <w:lvlJc w:val="left"/>
      <w:pPr>
        <w:ind w:left="106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7" w15:restartNumberingAfterBreak="0">
    <w:nsid w:val="06A33D24"/>
    <w:multiLevelType w:val="hybridMultilevel"/>
    <w:tmpl w:val="ACC6BA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72E30"/>
    <w:multiLevelType w:val="multilevel"/>
    <w:tmpl w:val="E08E505C"/>
    <w:lvl w:ilvl="0">
      <w:start w:val="1"/>
      <w:numFmt w:val="upperRoman"/>
      <w:lvlText w:val="%1)"/>
      <w:lvlJc w:val="left"/>
      <w:pPr>
        <w:ind w:left="106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9" w15:restartNumberingAfterBreak="0">
    <w:nsid w:val="1D120156"/>
    <w:multiLevelType w:val="multilevel"/>
    <w:tmpl w:val="E08E505C"/>
    <w:lvl w:ilvl="0">
      <w:start w:val="1"/>
      <w:numFmt w:val="upperRoman"/>
      <w:lvlText w:val="%1)"/>
      <w:lvlJc w:val="left"/>
      <w:pPr>
        <w:ind w:left="106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 w15:restartNumberingAfterBreak="0">
    <w:nsid w:val="36B85F6E"/>
    <w:multiLevelType w:val="hybridMultilevel"/>
    <w:tmpl w:val="2E167934"/>
    <w:lvl w:ilvl="0" w:tplc="2698EDCC">
      <w:numFmt w:val="bullet"/>
      <w:pStyle w:val="ListeCCP"/>
      <w:lvlText w:val="-"/>
      <w:lvlJc w:val="left"/>
      <w:pPr>
        <w:ind w:left="680" w:hanging="32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B0A61"/>
    <w:multiLevelType w:val="hybridMultilevel"/>
    <w:tmpl w:val="63D09206"/>
    <w:lvl w:ilvl="0" w:tplc="F70AD144">
      <w:start w:val="1"/>
      <w:numFmt w:val="decimal"/>
      <w:lvlText w:val="%1."/>
      <w:lvlJc w:val="left"/>
      <w:pPr>
        <w:ind w:left="1571" w:hanging="360"/>
      </w:pPr>
      <w:rPr>
        <w:rFonts w:hint="default"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42615623"/>
    <w:multiLevelType w:val="hybridMultilevel"/>
    <w:tmpl w:val="68645988"/>
    <w:name w:val="WW8Num33"/>
    <w:lvl w:ilvl="0" w:tplc="191EF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33E70"/>
    <w:multiLevelType w:val="hybridMultilevel"/>
    <w:tmpl w:val="04EAC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067162"/>
    <w:multiLevelType w:val="hybridMultilevel"/>
    <w:tmpl w:val="25189732"/>
    <w:name w:val="WW8Num33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0F0BFC"/>
    <w:multiLevelType w:val="multilevel"/>
    <w:tmpl w:val="04AC7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095743D"/>
    <w:multiLevelType w:val="multilevel"/>
    <w:tmpl w:val="04AC74AC"/>
    <w:lvl w:ilvl="0">
      <w:start w:val="1"/>
      <w:numFmt w:val="upperRoman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2D853DB"/>
    <w:multiLevelType w:val="hybridMultilevel"/>
    <w:tmpl w:val="75F0F708"/>
    <w:lvl w:ilvl="0" w:tplc="738AF4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21E33"/>
    <w:multiLevelType w:val="hybridMultilevel"/>
    <w:tmpl w:val="8FD0B7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F16221"/>
    <w:multiLevelType w:val="multilevel"/>
    <w:tmpl w:val="5BD20D92"/>
    <w:lvl w:ilvl="0">
      <w:start w:val="1"/>
      <w:numFmt w:val="decimal"/>
      <w:pStyle w:val="ARTICLE1"/>
      <w:suff w:val="space"/>
      <w:lvlText w:val="ARTICLE %1."/>
      <w:lvlJc w:val="left"/>
      <w:pPr>
        <w:ind w:left="357" w:hanging="357"/>
      </w:pPr>
      <w:rPr>
        <w:rFonts w:hint="default"/>
      </w:rPr>
    </w:lvl>
    <w:lvl w:ilvl="1">
      <w:numFmt w:val="decimal"/>
      <w:pStyle w:val="11"/>
      <w:suff w:val="space"/>
      <w:lvlText w:val="%1.%2."/>
      <w:lvlJc w:val="left"/>
      <w:pPr>
        <w:ind w:left="1067" w:hanging="357"/>
      </w:pPr>
      <w:rPr>
        <w:rFonts w:hint="default"/>
      </w:rPr>
    </w:lvl>
    <w:lvl w:ilvl="2">
      <w:numFmt w:val="decimal"/>
      <w:pStyle w:val="111"/>
      <w:suff w:val="space"/>
      <w:lvlText w:val="%1.%2.%3."/>
      <w:lvlJc w:val="left"/>
      <w:pPr>
        <w:ind w:left="1071" w:hanging="357"/>
      </w:pPr>
      <w:rPr>
        <w:rFonts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decimal"/>
      <w:lvlText w:val=""/>
      <w:lvlJc w:val="left"/>
      <w:pPr>
        <w:ind w:left="1428" w:hanging="357"/>
      </w:pPr>
      <w:rPr>
        <w:rFonts w:hint="default"/>
      </w:rPr>
    </w:lvl>
    <w:lvl w:ilvl="4">
      <w:numFmt w:val="decimal"/>
      <w:lvlText w:val=""/>
      <w:lvlJc w:val="left"/>
      <w:pPr>
        <w:ind w:left="1785" w:hanging="357"/>
      </w:pPr>
      <w:rPr>
        <w:rFonts w:hint="default"/>
      </w:rPr>
    </w:lvl>
    <w:lvl w:ilvl="5">
      <w:numFmt w:val="decimal"/>
      <w:lvlText w:val=""/>
      <w:lvlJc w:val="left"/>
      <w:pPr>
        <w:ind w:left="2142" w:hanging="357"/>
      </w:pPr>
      <w:rPr>
        <w:rFonts w:hint="default"/>
      </w:rPr>
    </w:lvl>
    <w:lvl w:ilvl="6">
      <w:numFmt w:val="decimal"/>
      <w:lvlText w:val=""/>
      <w:lvlJc w:val="left"/>
      <w:pPr>
        <w:ind w:left="2499" w:hanging="357"/>
      </w:pPr>
      <w:rPr>
        <w:rFonts w:hint="default"/>
      </w:rPr>
    </w:lvl>
    <w:lvl w:ilvl="7">
      <w:numFmt w:val="decimal"/>
      <w:lvlText w:val=""/>
      <w:lvlJc w:val="left"/>
      <w:pPr>
        <w:ind w:left="2856" w:hanging="357"/>
      </w:pPr>
      <w:rPr>
        <w:rFonts w:hint="default"/>
      </w:rPr>
    </w:lvl>
    <w:lvl w:ilvl="8">
      <w:numFmt w:val="decimal"/>
      <w:lvlText w:val=""/>
      <w:lvlJc w:val="left"/>
      <w:pPr>
        <w:ind w:left="3213" w:hanging="357"/>
      </w:pPr>
      <w:rPr>
        <w:rFonts w:hint="default"/>
      </w:rPr>
    </w:lvl>
  </w:abstractNum>
  <w:abstractNum w:abstractNumId="20" w15:restartNumberingAfterBreak="0">
    <w:nsid w:val="65D60E52"/>
    <w:multiLevelType w:val="hybridMultilevel"/>
    <w:tmpl w:val="93C807BC"/>
    <w:lvl w:ilvl="0" w:tplc="F41A516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61831"/>
    <w:multiLevelType w:val="hybridMultilevel"/>
    <w:tmpl w:val="B4E2D31E"/>
    <w:lvl w:ilvl="0" w:tplc="BA501290">
      <w:start w:val="1"/>
      <w:numFmt w:val="decimal"/>
      <w:pStyle w:val="110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11938"/>
    <w:multiLevelType w:val="hybridMultilevel"/>
    <w:tmpl w:val="1C46FFAA"/>
    <w:lvl w:ilvl="0" w:tplc="1AE8BE2C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2348A3"/>
    <w:multiLevelType w:val="hybridMultilevel"/>
    <w:tmpl w:val="02D892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306D0"/>
    <w:multiLevelType w:val="hybridMultilevel"/>
    <w:tmpl w:val="7F8246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137962756">
    <w:abstractNumId w:val="0"/>
  </w:num>
  <w:num w:numId="2" w16cid:durableId="1816529929">
    <w:abstractNumId w:val="19"/>
  </w:num>
  <w:num w:numId="3" w16cid:durableId="719472856">
    <w:abstractNumId w:val="21"/>
  </w:num>
  <w:num w:numId="4" w16cid:durableId="1696883462">
    <w:abstractNumId w:val="10"/>
  </w:num>
  <w:num w:numId="5" w16cid:durableId="698161149">
    <w:abstractNumId w:val="1"/>
  </w:num>
  <w:num w:numId="6" w16cid:durableId="386950189">
    <w:abstractNumId w:val="25"/>
  </w:num>
  <w:num w:numId="7" w16cid:durableId="222062020">
    <w:abstractNumId w:val="17"/>
  </w:num>
  <w:num w:numId="8" w16cid:durableId="1499924863">
    <w:abstractNumId w:val="2"/>
  </w:num>
  <w:num w:numId="9" w16cid:durableId="1049526054">
    <w:abstractNumId w:val="6"/>
  </w:num>
  <w:num w:numId="10" w16cid:durableId="1308168911">
    <w:abstractNumId w:val="11"/>
  </w:num>
  <w:num w:numId="11" w16cid:durableId="78870471">
    <w:abstractNumId w:val="12"/>
  </w:num>
  <w:num w:numId="12" w16cid:durableId="991905803">
    <w:abstractNumId w:val="14"/>
  </w:num>
  <w:num w:numId="13" w16cid:durableId="1980107384">
    <w:abstractNumId w:val="12"/>
  </w:num>
  <w:num w:numId="14" w16cid:durableId="707992521">
    <w:abstractNumId w:val="22"/>
  </w:num>
  <w:num w:numId="15" w16cid:durableId="977226579">
    <w:abstractNumId w:val="7"/>
  </w:num>
  <w:num w:numId="16" w16cid:durableId="2097436120">
    <w:abstractNumId w:val="13"/>
  </w:num>
  <w:num w:numId="17" w16cid:durableId="2085955497">
    <w:abstractNumId w:val="24"/>
  </w:num>
  <w:num w:numId="18" w16cid:durableId="956527145">
    <w:abstractNumId w:val="18"/>
  </w:num>
  <w:num w:numId="19" w16cid:durableId="657728780">
    <w:abstractNumId w:val="20"/>
  </w:num>
  <w:num w:numId="20" w16cid:durableId="742023810">
    <w:abstractNumId w:val="16"/>
  </w:num>
  <w:num w:numId="21" w16cid:durableId="1040712213">
    <w:abstractNumId w:val="23"/>
  </w:num>
  <w:num w:numId="22" w16cid:durableId="222061237">
    <w:abstractNumId w:val="15"/>
  </w:num>
  <w:num w:numId="23" w16cid:durableId="1629971675">
    <w:abstractNumId w:val="16"/>
  </w:num>
  <w:num w:numId="24" w16cid:durableId="1960648760">
    <w:abstractNumId w:val="16"/>
  </w:num>
  <w:num w:numId="25" w16cid:durableId="872303784">
    <w:abstractNumId w:val="9"/>
  </w:num>
  <w:num w:numId="26" w16cid:durableId="1062295654">
    <w:abstractNumId w:val="8"/>
  </w:num>
  <w:num w:numId="27" w16cid:durableId="210534409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o:colormru v:ext="edit" colors="#f0f0f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97"/>
    <w:rsid w:val="00002E6A"/>
    <w:rsid w:val="00003F31"/>
    <w:rsid w:val="000125ED"/>
    <w:rsid w:val="000139A8"/>
    <w:rsid w:val="00014FBB"/>
    <w:rsid w:val="00015AFE"/>
    <w:rsid w:val="0002154E"/>
    <w:rsid w:val="00022B1E"/>
    <w:rsid w:val="0002503C"/>
    <w:rsid w:val="000253FC"/>
    <w:rsid w:val="0003304E"/>
    <w:rsid w:val="00033CAE"/>
    <w:rsid w:val="000416F4"/>
    <w:rsid w:val="00046CBD"/>
    <w:rsid w:val="00047DDB"/>
    <w:rsid w:val="000501F3"/>
    <w:rsid w:val="000519CD"/>
    <w:rsid w:val="000525AC"/>
    <w:rsid w:val="000527C8"/>
    <w:rsid w:val="00052928"/>
    <w:rsid w:val="000543A1"/>
    <w:rsid w:val="00054814"/>
    <w:rsid w:val="000556F2"/>
    <w:rsid w:val="00057742"/>
    <w:rsid w:val="000608D9"/>
    <w:rsid w:val="00061770"/>
    <w:rsid w:val="000713BD"/>
    <w:rsid w:val="00075876"/>
    <w:rsid w:val="00077A8A"/>
    <w:rsid w:val="00082219"/>
    <w:rsid w:val="00083F2F"/>
    <w:rsid w:val="00084672"/>
    <w:rsid w:val="000860ED"/>
    <w:rsid w:val="00087238"/>
    <w:rsid w:val="00092607"/>
    <w:rsid w:val="000945FD"/>
    <w:rsid w:val="00094A8E"/>
    <w:rsid w:val="00096465"/>
    <w:rsid w:val="000A224E"/>
    <w:rsid w:val="000A54D3"/>
    <w:rsid w:val="000A6DCE"/>
    <w:rsid w:val="000A6F22"/>
    <w:rsid w:val="000B02D9"/>
    <w:rsid w:val="000B21EE"/>
    <w:rsid w:val="000B23CE"/>
    <w:rsid w:val="000B4467"/>
    <w:rsid w:val="000B641B"/>
    <w:rsid w:val="000C0F2C"/>
    <w:rsid w:val="000C11E4"/>
    <w:rsid w:val="000C233F"/>
    <w:rsid w:val="000C4494"/>
    <w:rsid w:val="000C6D3D"/>
    <w:rsid w:val="000D02D6"/>
    <w:rsid w:val="000D109D"/>
    <w:rsid w:val="000D1928"/>
    <w:rsid w:val="000D5B6D"/>
    <w:rsid w:val="000D6AEF"/>
    <w:rsid w:val="000E34AB"/>
    <w:rsid w:val="000E714C"/>
    <w:rsid w:val="000F0580"/>
    <w:rsid w:val="000F06E4"/>
    <w:rsid w:val="000F0E4B"/>
    <w:rsid w:val="00101AFC"/>
    <w:rsid w:val="00103BD9"/>
    <w:rsid w:val="001049AA"/>
    <w:rsid w:val="00105422"/>
    <w:rsid w:val="00105D6C"/>
    <w:rsid w:val="0010693B"/>
    <w:rsid w:val="001078EF"/>
    <w:rsid w:val="00107DC8"/>
    <w:rsid w:val="0011112C"/>
    <w:rsid w:val="00112D9C"/>
    <w:rsid w:val="00114710"/>
    <w:rsid w:val="00116B5F"/>
    <w:rsid w:val="0012145D"/>
    <w:rsid w:val="0012572E"/>
    <w:rsid w:val="00126362"/>
    <w:rsid w:val="00126829"/>
    <w:rsid w:val="00130062"/>
    <w:rsid w:val="00130200"/>
    <w:rsid w:val="00130AFB"/>
    <w:rsid w:val="00134DC0"/>
    <w:rsid w:val="001363A3"/>
    <w:rsid w:val="00140BD0"/>
    <w:rsid w:val="00142969"/>
    <w:rsid w:val="00142E06"/>
    <w:rsid w:val="001458D1"/>
    <w:rsid w:val="00146510"/>
    <w:rsid w:val="00150DB6"/>
    <w:rsid w:val="00150E2D"/>
    <w:rsid w:val="001533F0"/>
    <w:rsid w:val="001549D6"/>
    <w:rsid w:val="00156900"/>
    <w:rsid w:val="00161692"/>
    <w:rsid w:val="00163983"/>
    <w:rsid w:val="00164E63"/>
    <w:rsid w:val="00167ACF"/>
    <w:rsid w:val="00170DDD"/>
    <w:rsid w:val="00171036"/>
    <w:rsid w:val="00171EF8"/>
    <w:rsid w:val="0017368F"/>
    <w:rsid w:val="001818EC"/>
    <w:rsid w:val="001834BC"/>
    <w:rsid w:val="001835D3"/>
    <w:rsid w:val="00187657"/>
    <w:rsid w:val="00190BA5"/>
    <w:rsid w:val="001953BF"/>
    <w:rsid w:val="00195F23"/>
    <w:rsid w:val="001A1095"/>
    <w:rsid w:val="001A2F6A"/>
    <w:rsid w:val="001A4532"/>
    <w:rsid w:val="001A746D"/>
    <w:rsid w:val="001B17EE"/>
    <w:rsid w:val="001B2DAD"/>
    <w:rsid w:val="001B69BC"/>
    <w:rsid w:val="001C28D2"/>
    <w:rsid w:val="001C336D"/>
    <w:rsid w:val="001C36EB"/>
    <w:rsid w:val="001C3BFA"/>
    <w:rsid w:val="001C3E87"/>
    <w:rsid w:val="001D5926"/>
    <w:rsid w:val="001E31E1"/>
    <w:rsid w:val="001E3607"/>
    <w:rsid w:val="001E5528"/>
    <w:rsid w:val="001E5A37"/>
    <w:rsid w:val="001E6776"/>
    <w:rsid w:val="001F1246"/>
    <w:rsid w:val="001F4E0E"/>
    <w:rsid w:val="001F5798"/>
    <w:rsid w:val="001F5EA8"/>
    <w:rsid w:val="001F6923"/>
    <w:rsid w:val="001F70E5"/>
    <w:rsid w:val="002025AF"/>
    <w:rsid w:val="0020369E"/>
    <w:rsid w:val="00210A8C"/>
    <w:rsid w:val="00212B9E"/>
    <w:rsid w:val="00221EE2"/>
    <w:rsid w:val="00222737"/>
    <w:rsid w:val="00224EB9"/>
    <w:rsid w:val="00226B35"/>
    <w:rsid w:val="00230339"/>
    <w:rsid w:val="00231A45"/>
    <w:rsid w:val="002339CF"/>
    <w:rsid w:val="00233D15"/>
    <w:rsid w:val="00235CFC"/>
    <w:rsid w:val="00236741"/>
    <w:rsid w:val="00242B03"/>
    <w:rsid w:val="0024563E"/>
    <w:rsid w:val="00246AAA"/>
    <w:rsid w:val="002518A5"/>
    <w:rsid w:val="00252362"/>
    <w:rsid w:val="00253C2C"/>
    <w:rsid w:val="002606B2"/>
    <w:rsid w:val="00261904"/>
    <w:rsid w:val="00264764"/>
    <w:rsid w:val="00267B63"/>
    <w:rsid w:val="00272D23"/>
    <w:rsid w:val="00275E37"/>
    <w:rsid w:val="00276595"/>
    <w:rsid w:val="00277ABC"/>
    <w:rsid w:val="00280FFF"/>
    <w:rsid w:val="00284288"/>
    <w:rsid w:val="00284859"/>
    <w:rsid w:val="00284D24"/>
    <w:rsid w:val="00284EBC"/>
    <w:rsid w:val="002900F9"/>
    <w:rsid w:val="0029097E"/>
    <w:rsid w:val="00292435"/>
    <w:rsid w:val="0029302A"/>
    <w:rsid w:val="002A5469"/>
    <w:rsid w:val="002A5690"/>
    <w:rsid w:val="002B06DA"/>
    <w:rsid w:val="002B348C"/>
    <w:rsid w:val="002C054D"/>
    <w:rsid w:val="002C2BC4"/>
    <w:rsid w:val="002C3A5B"/>
    <w:rsid w:val="002C5994"/>
    <w:rsid w:val="002C5B76"/>
    <w:rsid w:val="002D41F3"/>
    <w:rsid w:val="002D52AC"/>
    <w:rsid w:val="002D562B"/>
    <w:rsid w:val="002E4DFF"/>
    <w:rsid w:val="002E4F77"/>
    <w:rsid w:val="002E5177"/>
    <w:rsid w:val="002E54D2"/>
    <w:rsid w:val="002F4219"/>
    <w:rsid w:val="002F6869"/>
    <w:rsid w:val="002F7946"/>
    <w:rsid w:val="002F7AFE"/>
    <w:rsid w:val="00303D83"/>
    <w:rsid w:val="00305206"/>
    <w:rsid w:val="00305365"/>
    <w:rsid w:val="00310C73"/>
    <w:rsid w:val="003115A6"/>
    <w:rsid w:val="00313149"/>
    <w:rsid w:val="003138C7"/>
    <w:rsid w:val="003142BF"/>
    <w:rsid w:val="00314A09"/>
    <w:rsid w:val="00322596"/>
    <w:rsid w:val="00322AA0"/>
    <w:rsid w:val="00325938"/>
    <w:rsid w:val="00325F07"/>
    <w:rsid w:val="00327568"/>
    <w:rsid w:val="00330E07"/>
    <w:rsid w:val="00331988"/>
    <w:rsid w:val="00334AB7"/>
    <w:rsid w:val="00335252"/>
    <w:rsid w:val="003401C3"/>
    <w:rsid w:val="00341096"/>
    <w:rsid w:val="00341F72"/>
    <w:rsid w:val="00344668"/>
    <w:rsid w:val="003449EA"/>
    <w:rsid w:val="00344FC5"/>
    <w:rsid w:val="00351166"/>
    <w:rsid w:val="00357606"/>
    <w:rsid w:val="00360FFA"/>
    <w:rsid w:val="00365C5B"/>
    <w:rsid w:val="00372CD0"/>
    <w:rsid w:val="003753AA"/>
    <w:rsid w:val="00377B20"/>
    <w:rsid w:val="0038072B"/>
    <w:rsid w:val="003821B1"/>
    <w:rsid w:val="0038510D"/>
    <w:rsid w:val="00385AC7"/>
    <w:rsid w:val="003866B0"/>
    <w:rsid w:val="00386DF2"/>
    <w:rsid w:val="0039099E"/>
    <w:rsid w:val="003927BE"/>
    <w:rsid w:val="00395068"/>
    <w:rsid w:val="003A5792"/>
    <w:rsid w:val="003A6877"/>
    <w:rsid w:val="003A6F31"/>
    <w:rsid w:val="003A74EE"/>
    <w:rsid w:val="003A76CB"/>
    <w:rsid w:val="003B2435"/>
    <w:rsid w:val="003B4E8A"/>
    <w:rsid w:val="003B6F77"/>
    <w:rsid w:val="003C30CC"/>
    <w:rsid w:val="003C53DD"/>
    <w:rsid w:val="003E09AE"/>
    <w:rsid w:val="003E0DED"/>
    <w:rsid w:val="003E20FC"/>
    <w:rsid w:val="003E25C7"/>
    <w:rsid w:val="003F0EBD"/>
    <w:rsid w:val="003F6FCD"/>
    <w:rsid w:val="003F7654"/>
    <w:rsid w:val="004032FA"/>
    <w:rsid w:val="00403DB2"/>
    <w:rsid w:val="004040CC"/>
    <w:rsid w:val="00404FA9"/>
    <w:rsid w:val="004063CE"/>
    <w:rsid w:val="004072FB"/>
    <w:rsid w:val="00407E23"/>
    <w:rsid w:val="0041528B"/>
    <w:rsid w:val="0041745E"/>
    <w:rsid w:val="00420635"/>
    <w:rsid w:val="00425195"/>
    <w:rsid w:val="004321F9"/>
    <w:rsid w:val="00435A3E"/>
    <w:rsid w:val="004374BC"/>
    <w:rsid w:val="00437915"/>
    <w:rsid w:val="004429F2"/>
    <w:rsid w:val="00444EFA"/>
    <w:rsid w:val="004459B7"/>
    <w:rsid w:val="00446B82"/>
    <w:rsid w:val="004500B7"/>
    <w:rsid w:val="00453BBB"/>
    <w:rsid w:val="004554A7"/>
    <w:rsid w:val="004575F6"/>
    <w:rsid w:val="00457EA1"/>
    <w:rsid w:val="0046098E"/>
    <w:rsid w:val="00461B58"/>
    <w:rsid w:val="004648DA"/>
    <w:rsid w:val="0046758A"/>
    <w:rsid w:val="00473AF7"/>
    <w:rsid w:val="00477993"/>
    <w:rsid w:val="00480751"/>
    <w:rsid w:val="004809DC"/>
    <w:rsid w:val="004838F3"/>
    <w:rsid w:val="0048584A"/>
    <w:rsid w:val="0049423B"/>
    <w:rsid w:val="00494762"/>
    <w:rsid w:val="00495A17"/>
    <w:rsid w:val="004B3A73"/>
    <w:rsid w:val="004B56AA"/>
    <w:rsid w:val="004C6081"/>
    <w:rsid w:val="004E2B4A"/>
    <w:rsid w:val="004E45E1"/>
    <w:rsid w:val="004E629A"/>
    <w:rsid w:val="004F235C"/>
    <w:rsid w:val="004F3170"/>
    <w:rsid w:val="004F3919"/>
    <w:rsid w:val="004F6BB4"/>
    <w:rsid w:val="00504BAA"/>
    <w:rsid w:val="00507142"/>
    <w:rsid w:val="00510791"/>
    <w:rsid w:val="00510E17"/>
    <w:rsid w:val="005116E3"/>
    <w:rsid w:val="00512573"/>
    <w:rsid w:val="005125B2"/>
    <w:rsid w:val="005134F6"/>
    <w:rsid w:val="00514AE9"/>
    <w:rsid w:val="00514CDE"/>
    <w:rsid w:val="00522454"/>
    <w:rsid w:val="00523058"/>
    <w:rsid w:val="00536FEB"/>
    <w:rsid w:val="00537282"/>
    <w:rsid w:val="00537B4E"/>
    <w:rsid w:val="0054140D"/>
    <w:rsid w:val="00544F10"/>
    <w:rsid w:val="00545CF2"/>
    <w:rsid w:val="00546747"/>
    <w:rsid w:val="00546864"/>
    <w:rsid w:val="00547414"/>
    <w:rsid w:val="005479C1"/>
    <w:rsid w:val="00550C48"/>
    <w:rsid w:val="005514DF"/>
    <w:rsid w:val="00552207"/>
    <w:rsid w:val="00552D39"/>
    <w:rsid w:val="00555508"/>
    <w:rsid w:val="00561F04"/>
    <w:rsid w:val="00563640"/>
    <w:rsid w:val="00566AD0"/>
    <w:rsid w:val="005742C8"/>
    <w:rsid w:val="00576F8E"/>
    <w:rsid w:val="00581AE5"/>
    <w:rsid w:val="00591AD5"/>
    <w:rsid w:val="005926FD"/>
    <w:rsid w:val="00593D0B"/>
    <w:rsid w:val="0059680A"/>
    <w:rsid w:val="00596919"/>
    <w:rsid w:val="0059765D"/>
    <w:rsid w:val="005A23CB"/>
    <w:rsid w:val="005A2F00"/>
    <w:rsid w:val="005B0701"/>
    <w:rsid w:val="005B35BD"/>
    <w:rsid w:val="005B527E"/>
    <w:rsid w:val="005C0726"/>
    <w:rsid w:val="005C1663"/>
    <w:rsid w:val="005C281C"/>
    <w:rsid w:val="005C39E3"/>
    <w:rsid w:val="005C65DB"/>
    <w:rsid w:val="005C7BA8"/>
    <w:rsid w:val="005C7EF8"/>
    <w:rsid w:val="005D4B88"/>
    <w:rsid w:val="005D5392"/>
    <w:rsid w:val="005D6720"/>
    <w:rsid w:val="005D7AB2"/>
    <w:rsid w:val="005E4047"/>
    <w:rsid w:val="005F0444"/>
    <w:rsid w:val="005F33E0"/>
    <w:rsid w:val="005F52AE"/>
    <w:rsid w:val="006033A0"/>
    <w:rsid w:val="00603C6F"/>
    <w:rsid w:val="00604B9F"/>
    <w:rsid w:val="0061120D"/>
    <w:rsid w:val="00615C37"/>
    <w:rsid w:val="00622D97"/>
    <w:rsid w:val="00623444"/>
    <w:rsid w:val="00624F0A"/>
    <w:rsid w:val="006264F5"/>
    <w:rsid w:val="00626D10"/>
    <w:rsid w:val="006275CE"/>
    <w:rsid w:val="00627FF0"/>
    <w:rsid w:val="00630D7F"/>
    <w:rsid w:val="00635B74"/>
    <w:rsid w:val="00636923"/>
    <w:rsid w:val="00642B11"/>
    <w:rsid w:val="006430C8"/>
    <w:rsid w:val="006437A8"/>
    <w:rsid w:val="00645D58"/>
    <w:rsid w:val="00660DE2"/>
    <w:rsid w:val="00663E58"/>
    <w:rsid w:val="0066594E"/>
    <w:rsid w:val="0066718D"/>
    <w:rsid w:val="00667F29"/>
    <w:rsid w:val="00671E5D"/>
    <w:rsid w:val="006772FC"/>
    <w:rsid w:val="006775A8"/>
    <w:rsid w:val="00682709"/>
    <w:rsid w:val="00686109"/>
    <w:rsid w:val="0069469B"/>
    <w:rsid w:val="006A27F3"/>
    <w:rsid w:val="006A2A19"/>
    <w:rsid w:val="006A5FC7"/>
    <w:rsid w:val="006B0A1A"/>
    <w:rsid w:val="006B0DF6"/>
    <w:rsid w:val="006B1E20"/>
    <w:rsid w:val="006B4886"/>
    <w:rsid w:val="006B4FAB"/>
    <w:rsid w:val="006B5BCE"/>
    <w:rsid w:val="006B7A41"/>
    <w:rsid w:val="006C03F8"/>
    <w:rsid w:val="006C123F"/>
    <w:rsid w:val="006C27E2"/>
    <w:rsid w:val="006C4DBB"/>
    <w:rsid w:val="006C559F"/>
    <w:rsid w:val="006C5F18"/>
    <w:rsid w:val="006C70BE"/>
    <w:rsid w:val="006C7510"/>
    <w:rsid w:val="006D431F"/>
    <w:rsid w:val="006D653A"/>
    <w:rsid w:val="006E2041"/>
    <w:rsid w:val="006E27A8"/>
    <w:rsid w:val="006E47EC"/>
    <w:rsid w:val="006F214D"/>
    <w:rsid w:val="006F44F0"/>
    <w:rsid w:val="006F7D01"/>
    <w:rsid w:val="00704F43"/>
    <w:rsid w:val="00711478"/>
    <w:rsid w:val="00711503"/>
    <w:rsid w:val="00717566"/>
    <w:rsid w:val="007176C4"/>
    <w:rsid w:val="007205BC"/>
    <w:rsid w:val="007246E9"/>
    <w:rsid w:val="0073175C"/>
    <w:rsid w:val="007415B7"/>
    <w:rsid w:val="00745D4A"/>
    <w:rsid w:val="00751277"/>
    <w:rsid w:val="00752467"/>
    <w:rsid w:val="00763339"/>
    <w:rsid w:val="00763905"/>
    <w:rsid w:val="00764CFC"/>
    <w:rsid w:val="00765DA1"/>
    <w:rsid w:val="007739F4"/>
    <w:rsid w:val="00774AD7"/>
    <w:rsid w:val="00774AFD"/>
    <w:rsid w:val="00774DEF"/>
    <w:rsid w:val="00776439"/>
    <w:rsid w:val="007773C6"/>
    <w:rsid w:val="007873BC"/>
    <w:rsid w:val="007875E9"/>
    <w:rsid w:val="00787938"/>
    <w:rsid w:val="00790C20"/>
    <w:rsid w:val="00791C87"/>
    <w:rsid w:val="007927BC"/>
    <w:rsid w:val="007928E0"/>
    <w:rsid w:val="0079567C"/>
    <w:rsid w:val="00796719"/>
    <w:rsid w:val="00797A7B"/>
    <w:rsid w:val="007A05C1"/>
    <w:rsid w:val="007A099F"/>
    <w:rsid w:val="007A3810"/>
    <w:rsid w:val="007A3B51"/>
    <w:rsid w:val="007A556E"/>
    <w:rsid w:val="007A7255"/>
    <w:rsid w:val="007B11CB"/>
    <w:rsid w:val="007B4029"/>
    <w:rsid w:val="007C0707"/>
    <w:rsid w:val="007C3A1B"/>
    <w:rsid w:val="007C66C7"/>
    <w:rsid w:val="007C6C44"/>
    <w:rsid w:val="007D0264"/>
    <w:rsid w:val="007D1BFF"/>
    <w:rsid w:val="007D1F08"/>
    <w:rsid w:val="007D6D29"/>
    <w:rsid w:val="007E1A51"/>
    <w:rsid w:val="007E2D6A"/>
    <w:rsid w:val="007E41C9"/>
    <w:rsid w:val="007E543C"/>
    <w:rsid w:val="007E5950"/>
    <w:rsid w:val="007F0337"/>
    <w:rsid w:val="007F494B"/>
    <w:rsid w:val="008020C0"/>
    <w:rsid w:val="00803DCC"/>
    <w:rsid w:val="00804813"/>
    <w:rsid w:val="008110BA"/>
    <w:rsid w:val="00811648"/>
    <w:rsid w:val="008134AE"/>
    <w:rsid w:val="00815609"/>
    <w:rsid w:val="00817A5C"/>
    <w:rsid w:val="0082356B"/>
    <w:rsid w:val="008312E9"/>
    <w:rsid w:val="00831379"/>
    <w:rsid w:val="00832089"/>
    <w:rsid w:val="00833533"/>
    <w:rsid w:val="00833567"/>
    <w:rsid w:val="008336E9"/>
    <w:rsid w:val="008364B5"/>
    <w:rsid w:val="00841506"/>
    <w:rsid w:val="008422BA"/>
    <w:rsid w:val="00842AB6"/>
    <w:rsid w:val="00844D33"/>
    <w:rsid w:val="008453B5"/>
    <w:rsid w:val="008471D9"/>
    <w:rsid w:val="00850713"/>
    <w:rsid w:val="00851356"/>
    <w:rsid w:val="00854200"/>
    <w:rsid w:val="0086700B"/>
    <w:rsid w:val="0087057E"/>
    <w:rsid w:val="00872A9F"/>
    <w:rsid w:val="00872AE9"/>
    <w:rsid w:val="0088141F"/>
    <w:rsid w:val="00881E23"/>
    <w:rsid w:val="00882275"/>
    <w:rsid w:val="0088567E"/>
    <w:rsid w:val="008900DA"/>
    <w:rsid w:val="00890488"/>
    <w:rsid w:val="00892C2D"/>
    <w:rsid w:val="008949E3"/>
    <w:rsid w:val="0089752A"/>
    <w:rsid w:val="008A0AD1"/>
    <w:rsid w:val="008A179A"/>
    <w:rsid w:val="008A1F03"/>
    <w:rsid w:val="008A63CB"/>
    <w:rsid w:val="008B080E"/>
    <w:rsid w:val="008B2571"/>
    <w:rsid w:val="008B4795"/>
    <w:rsid w:val="008B6A57"/>
    <w:rsid w:val="008C1322"/>
    <w:rsid w:val="008C1AFC"/>
    <w:rsid w:val="008C706B"/>
    <w:rsid w:val="008E3382"/>
    <w:rsid w:val="008F0481"/>
    <w:rsid w:val="008F1B9F"/>
    <w:rsid w:val="008F7662"/>
    <w:rsid w:val="009003C7"/>
    <w:rsid w:val="009041F4"/>
    <w:rsid w:val="009122CA"/>
    <w:rsid w:val="00914F5A"/>
    <w:rsid w:val="00915B17"/>
    <w:rsid w:val="00920C1A"/>
    <w:rsid w:val="0092285A"/>
    <w:rsid w:val="009234CC"/>
    <w:rsid w:val="009257A9"/>
    <w:rsid w:val="0092597B"/>
    <w:rsid w:val="00927858"/>
    <w:rsid w:val="00927E6B"/>
    <w:rsid w:val="0093135D"/>
    <w:rsid w:val="0093190C"/>
    <w:rsid w:val="00931CE3"/>
    <w:rsid w:val="00933147"/>
    <w:rsid w:val="0093622F"/>
    <w:rsid w:val="00945323"/>
    <w:rsid w:val="00947D5A"/>
    <w:rsid w:val="009546AA"/>
    <w:rsid w:val="00954D4E"/>
    <w:rsid w:val="009575DA"/>
    <w:rsid w:val="00960B9F"/>
    <w:rsid w:val="0096110F"/>
    <w:rsid w:val="00964FE5"/>
    <w:rsid w:val="0096515D"/>
    <w:rsid w:val="009727AD"/>
    <w:rsid w:val="00972FDC"/>
    <w:rsid w:val="00976017"/>
    <w:rsid w:val="00977A20"/>
    <w:rsid w:val="009803C6"/>
    <w:rsid w:val="00980DB0"/>
    <w:rsid w:val="0098580F"/>
    <w:rsid w:val="0099103E"/>
    <w:rsid w:val="00992709"/>
    <w:rsid w:val="009932BA"/>
    <w:rsid w:val="009942BB"/>
    <w:rsid w:val="009A3B35"/>
    <w:rsid w:val="009A45EF"/>
    <w:rsid w:val="009A5C3D"/>
    <w:rsid w:val="009A6CC8"/>
    <w:rsid w:val="009A753E"/>
    <w:rsid w:val="009A7599"/>
    <w:rsid w:val="009B0035"/>
    <w:rsid w:val="009B021E"/>
    <w:rsid w:val="009B4264"/>
    <w:rsid w:val="009B4855"/>
    <w:rsid w:val="009C1CDA"/>
    <w:rsid w:val="009C271B"/>
    <w:rsid w:val="009C4704"/>
    <w:rsid w:val="009C5099"/>
    <w:rsid w:val="009C5598"/>
    <w:rsid w:val="009D1C15"/>
    <w:rsid w:val="009D2DFF"/>
    <w:rsid w:val="009E1B55"/>
    <w:rsid w:val="009F147A"/>
    <w:rsid w:val="009F28FB"/>
    <w:rsid w:val="009F488D"/>
    <w:rsid w:val="009F5CD2"/>
    <w:rsid w:val="00A00E37"/>
    <w:rsid w:val="00A03C83"/>
    <w:rsid w:val="00A050FC"/>
    <w:rsid w:val="00A129B8"/>
    <w:rsid w:val="00A17CE0"/>
    <w:rsid w:val="00A23B4A"/>
    <w:rsid w:val="00A24E83"/>
    <w:rsid w:val="00A256AF"/>
    <w:rsid w:val="00A3036B"/>
    <w:rsid w:val="00A3493F"/>
    <w:rsid w:val="00A36AE6"/>
    <w:rsid w:val="00A41CA6"/>
    <w:rsid w:val="00A4214A"/>
    <w:rsid w:val="00A439FF"/>
    <w:rsid w:val="00A45D54"/>
    <w:rsid w:val="00A50829"/>
    <w:rsid w:val="00A5554A"/>
    <w:rsid w:val="00A62730"/>
    <w:rsid w:val="00A6423E"/>
    <w:rsid w:val="00A64C7E"/>
    <w:rsid w:val="00A66807"/>
    <w:rsid w:val="00A70132"/>
    <w:rsid w:val="00A70794"/>
    <w:rsid w:val="00A72B4D"/>
    <w:rsid w:val="00A72E0A"/>
    <w:rsid w:val="00A73ED7"/>
    <w:rsid w:val="00A7614B"/>
    <w:rsid w:val="00A76C4A"/>
    <w:rsid w:val="00A8144D"/>
    <w:rsid w:val="00A824CF"/>
    <w:rsid w:val="00A82DDE"/>
    <w:rsid w:val="00A840BA"/>
    <w:rsid w:val="00A84B69"/>
    <w:rsid w:val="00A90F44"/>
    <w:rsid w:val="00A929B1"/>
    <w:rsid w:val="00A934C3"/>
    <w:rsid w:val="00A94624"/>
    <w:rsid w:val="00A9606A"/>
    <w:rsid w:val="00A968DC"/>
    <w:rsid w:val="00AA09F2"/>
    <w:rsid w:val="00AA1CD9"/>
    <w:rsid w:val="00AA1E7E"/>
    <w:rsid w:val="00AA66F2"/>
    <w:rsid w:val="00AB0654"/>
    <w:rsid w:val="00AB115E"/>
    <w:rsid w:val="00AB143D"/>
    <w:rsid w:val="00AB4B99"/>
    <w:rsid w:val="00AB6B66"/>
    <w:rsid w:val="00AC4D36"/>
    <w:rsid w:val="00AC53A1"/>
    <w:rsid w:val="00AC559E"/>
    <w:rsid w:val="00AC5AAA"/>
    <w:rsid w:val="00AD0080"/>
    <w:rsid w:val="00AD28DE"/>
    <w:rsid w:val="00AD3FD1"/>
    <w:rsid w:val="00AD7E96"/>
    <w:rsid w:val="00AE2053"/>
    <w:rsid w:val="00AE6476"/>
    <w:rsid w:val="00AE7B19"/>
    <w:rsid w:val="00AF30E7"/>
    <w:rsid w:val="00AF789A"/>
    <w:rsid w:val="00B02556"/>
    <w:rsid w:val="00B02ED4"/>
    <w:rsid w:val="00B041D8"/>
    <w:rsid w:val="00B05852"/>
    <w:rsid w:val="00B079CB"/>
    <w:rsid w:val="00B215DF"/>
    <w:rsid w:val="00B21F43"/>
    <w:rsid w:val="00B24D7F"/>
    <w:rsid w:val="00B26BF9"/>
    <w:rsid w:val="00B3007F"/>
    <w:rsid w:val="00B317A4"/>
    <w:rsid w:val="00B32C4B"/>
    <w:rsid w:val="00B33C07"/>
    <w:rsid w:val="00B3501B"/>
    <w:rsid w:val="00B36C32"/>
    <w:rsid w:val="00B36EAA"/>
    <w:rsid w:val="00B375EB"/>
    <w:rsid w:val="00B41027"/>
    <w:rsid w:val="00B430B9"/>
    <w:rsid w:val="00B43709"/>
    <w:rsid w:val="00B474DE"/>
    <w:rsid w:val="00B51ABD"/>
    <w:rsid w:val="00B53FBF"/>
    <w:rsid w:val="00B54E43"/>
    <w:rsid w:val="00B557F7"/>
    <w:rsid w:val="00B56C91"/>
    <w:rsid w:val="00B6039A"/>
    <w:rsid w:val="00B613D1"/>
    <w:rsid w:val="00B65946"/>
    <w:rsid w:val="00B65E1D"/>
    <w:rsid w:val="00B66428"/>
    <w:rsid w:val="00B66AD9"/>
    <w:rsid w:val="00B67967"/>
    <w:rsid w:val="00B72F2C"/>
    <w:rsid w:val="00B77BEF"/>
    <w:rsid w:val="00B8223B"/>
    <w:rsid w:val="00B82282"/>
    <w:rsid w:val="00B844AB"/>
    <w:rsid w:val="00B8526B"/>
    <w:rsid w:val="00B94325"/>
    <w:rsid w:val="00B95884"/>
    <w:rsid w:val="00B96C47"/>
    <w:rsid w:val="00B97107"/>
    <w:rsid w:val="00B973EA"/>
    <w:rsid w:val="00BA13ED"/>
    <w:rsid w:val="00BA1D82"/>
    <w:rsid w:val="00BA1E8B"/>
    <w:rsid w:val="00BA3CAE"/>
    <w:rsid w:val="00BA4040"/>
    <w:rsid w:val="00BA5376"/>
    <w:rsid w:val="00BA5A82"/>
    <w:rsid w:val="00BB0AA5"/>
    <w:rsid w:val="00BB16B8"/>
    <w:rsid w:val="00BB3744"/>
    <w:rsid w:val="00BB37B7"/>
    <w:rsid w:val="00BC03BB"/>
    <w:rsid w:val="00BC17C2"/>
    <w:rsid w:val="00BC2A4E"/>
    <w:rsid w:val="00BC3496"/>
    <w:rsid w:val="00BC4B03"/>
    <w:rsid w:val="00BC5FC7"/>
    <w:rsid w:val="00BD1729"/>
    <w:rsid w:val="00BD23FE"/>
    <w:rsid w:val="00BE0325"/>
    <w:rsid w:val="00BE1815"/>
    <w:rsid w:val="00BE61C2"/>
    <w:rsid w:val="00BF3272"/>
    <w:rsid w:val="00BF48C3"/>
    <w:rsid w:val="00BF4B6A"/>
    <w:rsid w:val="00BF66B7"/>
    <w:rsid w:val="00BF747C"/>
    <w:rsid w:val="00C05DB5"/>
    <w:rsid w:val="00C0623C"/>
    <w:rsid w:val="00C0793B"/>
    <w:rsid w:val="00C11C6E"/>
    <w:rsid w:val="00C14761"/>
    <w:rsid w:val="00C1775A"/>
    <w:rsid w:val="00C20A0B"/>
    <w:rsid w:val="00C278C1"/>
    <w:rsid w:val="00C3185F"/>
    <w:rsid w:val="00C3330E"/>
    <w:rsid w:val="00C33E96"/>
    <w:rsid w:val="00C35DCC"/>
    <w:rsid w:val="00C37E23"/>
    <w:rsid w:val="00C41BA9"/>
    <w:rsid w:val="00C469E8"/>
    <w:rsid w:val="00C4798D"/>
    <w:rsid w:val="00C50071"/>
    <w:rsid w:val="00C5014B"/>
    <w:rsid w:val="00C5619F"/>
    <w:rsid w:val="00C572B6"/>
    <w:rsid w:val="00C57353"/>
    <w:rsid w:val="00C63A44"/>
    <w:rsid w:val="00C64671"/>
    <w:rsid w:val="00C64D1E"/>
    <w:rsid w:val="00C662D7"/>
    <w:rsid w:val="00C70313"/>
    <w:rsid w:val="00C71508"/>
    <w:rsid w:val="00C72829"/>
    <w:rsid w:val="00C773A9"/>
    <w:rsid w:val="00C8107B"/>
    <w:rsid w:val="00C82A50"/>
    <w:rsid w:val="00C87D3E"/>
    <w:rsid w:val="00C93910"/>
    <w:rsid w:val="00C9762A"/>
    <w:rsid w:val="00CA1CCD"/>
    <w:rsid w:val="00CA4114"/>
    <w:rsid w:val="00CA66FE"/>
    <w:rsid w:val="00CB0C98"/>
    <w:rsid w:val="00CB18E0"/>
    <w:rsid w:val="00CB298C"/>
    <w:rsid w:val="00CB3C1B"/>
    <w:rsid w:val="00CB4AD0"/>
    <w:rsid w:val="00CB57BF"/>
    <w:rsid w:val="00CB5AB3"/>
    <w:rsid w:val="00CC126E"/>
    <w:rsid w:val="00CC2F18"/>
    <w:rsid w:val="00CC3E6C"/>
    <w:rsid w:val="00CC3FFB"/>
    <w:rsid w:val="00CC4277"/>
    <w:rsid w:val="00CD0C54"/>
    <w:rsid w:val="00CE0182"/>
    <w:rsid w:val="00CE1215"/>
    <w:rsid w:val="00CE141F"/>
    <w:rsid w:val="00CE36D6"/>
    <w:rsid w:val="00CF1BF7"/>
    <w:rsid w:val="00CF5459"/>
    <w:rsid w:val="00D02084"/>
    <w:rsid w:val="00D02B88"/>
    <w:rsid w:val="00D064AC"/>
    <w:rsid w:val="00D20648"/>
    <w:rsid w:val="00D2092E"/>
    <w:rsid w:val="00D20B7D"/>
    <w:rsid w:val="00D21425"/>
    <w:rsid w:val="00D2213C"/>
    <w:rsid w:val="00D26C0D"/>
    <w:rsid w:val="00D31EAC"/>
    <w:rsid w:val="00D33345"/>
    <w:rsid w:val="00D3784D"/>
    <w:rsid w:val="00D37BBC"/>
    <w:rsid w:val="00D44126"/>
    <w:rsid w:val="00D4568B"/>
    <w:rsid w:val="00D467A5"/>
    <w:rsid w:val="00D46C2D"/>
    <w:rsid w:val="00D46D04"/>
    <w:rsid w:val="00D5324D"/>
    <w:rsid w:val="00D57939"/>
    <w:rsid w:val="00D57BAC"/>
    <w:rsid w:val="00D57E20"/>
    <w:rsid w:val="00D60704"/>
    <w:rsid w:val="00D6256C"/>
    <w:rsid w:val="00D65524"/>
    <w:rsid w:val="00D65F2F"/>
    <w:rsid w:val="00D702EB"/>
    <w:rsid w:val="00D75A0B"/>
    <w:rsid w:val="00D77071"/>
    <w:rsid w:val="00D771FB"/>
    <w:rsid w:val="00D77489"/>
    <w:rsid w:val="00D836E2"/>
    <w:rsid w:val="00D85D92"/>
    <w:rsid w:val="00D8657B"/>
    <w:rsid w:val="00D93329"/>
    <w:rsid w:val="00D94205"/>
    <w:rsid w:val="00D942F5"/>
    <w:rsid w:val="00DA1A2A"/>
    <w:rsid w:val="00DA3FA8"/>
    <w:rsid w:val="00DA40A1"/>
    <w:rsid w:val="00DA7811"/>
    <w:rsid w:val="00DB2408"/>
    <w:rsid w:val="00DB2A73"/>
    <w:rsid w:val="00DB44AC"/>
    <w:rsid w:val="00DC01E1"/>
    <w:rsid w:val="00DC2F9A"/>
    <w:rsid w:val="00DC54EF"/>
    <w:rsid w:val="00DD013A"/>
    <w:rsid w:val="00DD7330"/>
    <w:rsid w:val="00DE164C"/>
    <w:rsid w:val="00DE2A0B"/>
    <w:rsid w:val="00DE2A16"/>
    <w:rsid w:val="00DE2F91"/>
    <w:rsid w:val="00DE306E"/>
    <w:rsid w:val="00DE36FD"/>
    <w:rsid w:val="00DE555B"/>
    <w:rsid w:val="00DF1B75"/>
    <w:rsid w:val="00DF2443"/>
    <w:rsid w:val="00DF3E78"/>
    <w:rsid w:val="00DF49D3"/>
    <w:rsid w:val="00DF6B55"/>
    <w:rsid w:val="00DF7E4B"/>
    <w:rsid w:val="00E017EC"/>
    <w:rsid w:val="00E16C16"/>
    <w:rsid w:val="00E20993"/>
    <w:rsid w:val="00E210C8"/>
    <w:rsid w:val="00E2784A"/>
    <w:rsid w:val="00E32D5E"/>
    <w:rsid w:val="00E3358B"/>
    <w:rsid w:val="00E369E2"/>
    <w:rsid w:val="00E36EA0"/>
    <w:rsid w:val="00E371E6"/>
    <w:rsid w:val="00E413FB"/>
    <w:rsid w:val="00E42AA5"/>
    <w:rsid w:val="00E42F88"/>
    <w:rsid w:val="00E45C32"/>
    <w:rsid w:val="00E462F7"/>
    <w:rsid w:val="00E47D90"/>
    <w:rsid w:val="00E507FC"/>
    <w:rsid w:val="00E5484C"/>
    <w:rsid w:val="00E60456"/>
    <w:rsid w:val="00E60B1A"/>
    <w:rsid w:val="00E65FF7"/>
    <w:rsid w:val="00E712BB"/>
    <w:rsid w:val="00E74A54"/>
    <w:rsid w:val="00E77BA5"/>
    <w:rsid w:val="00E80179"/>
    <w:rsid w:val="00E819F2"/>
    <w:rsid w:val="00E81C1C"/>
    <w:rsid w:val="00E8241E"/>
    <w:rsid w:val="00E82FC8"/>
    <w:rsid w:val="00E83A66"/>
    <w:rsid w:val="00E85A25"/>
    <w:rsid w:val="00E86463"/>
    <w:rsid w:val="00E8665C"/>
    <w:rsid w:val="00E9023B"/>
    <w:rsid w:val="00E909C1"/>
    <w:rsid w:val="00E934A4"/>
    <w:rsid w:val="00E940BA"/>
    <w:rsid w:val="00E96B2E"/>
    <w:rsid w:val="00E975D0"/>
    <w:rsid w:val="00EA0D6D"/>
    <w:rsid w:val="00EA3541"/>
    <w:rsid w:val="00EA48C4"/>
    <w:rsid w:val="00EA741F"/>
    <w:rsid w:val="00EA7F50"/>
    <w:rsid w:val="00EB0BDA"/>
    <w:rsid w:val="00EB0ED0"/>
    <w:rsid w:val="00EB1A9F"/>
    <w:rsid w:val="00EB24AC"/>
    <w:rsid w:val="00EB4B15"/>
    <w:rsid w:val="00EC1626"/>
    <w:rsid w:val="00EC24BB"/>
    <w:rsid w:val="00EC2570"/>
    <w:rsid w:val="00EC26DE"/>
    <w:rsid w:val="00ED12FE"/>
    <w:rsid w:val="00ED16B8"/>
    <w:rsid w:val="00ED282B"/>
    <w:rsid w:val="00ED3435"/>
    <w:rsid w:val="00ED4BC2"/>
    <w:rsid w:val="00ED6C7A"/>
    <w:rsid w:val="00EE333D"/>
    <w:rsid w:val="00EE42CF"/>
    <w:rsid w:val="00EE5F8F"/>
    <w:rsid w:val="00EF08BB"/>
    <w:rsid w:val="00EF6276"/>
    <w:rsid w:val="00F00CE3"/>
    <w:rsid w:val="00F01744"/>
    <w:rsid w:val="00F054EE"/>
    <w:rsid w:val="00F152FC"/>
    <w:rsid w:val="00F15FAF"/>
    <w:rsid w:val="00F21B69"/>
    <w:rsid w:val="00F31AC8"/>
    <w:rsid w:val="00F33988"/>
    <w:rsid w:val="00F3485B"/>
    <w:rsid w:val="00F34A6B"/>
    <w:rsid w:val="00F37AC6"/>
    <w:rsid w:val="00F40FF2"/>
    <w:rsid w:val="00F44D0C"/>
    <w:rsid w:val="00F5160E"/>
    <w:rsid w:val="00F52D14"/>
    <w:rsid w:val="00F53D59"/>
    <w:rsid w:val="00F6048B"/>
    <w:rsid w:val="00F61BB9"/>
    <w:rsid w:val="00F7078B"/>
    <w:rsid w:val="00F71A10"/>
    <w:rsid w:val="00F72AEC"/>
    <w:rsid w:val="00F7480E"/>
    <w:rsid w:val="00F8479F"/>
    <w:rsid w:val="00F8789D"/>
    <w:rsid w:val="00F90AA7"/>
    <w:rsid w:val="00F90AB7"/>
    <w:rsid w:val="00F9424B"/>
    <w:rsid w:val="00F9713E"/>
    <w:rsid w:val="00FA39C0"/>
    <w:rsid w:val="00FA54CA"/>
    <w:rsid w:val="00FA61B0"/>
    <w:rsid w:val="00FA79E5"/>
    <w:rsid w:val="00FB109B"/>
    <w:rsid w:val="00FB7F94"/>
    <w:rsid w:val="00FC1867"/>
    <w:rsid w:val="00FC3CF4"/>
    <w:rsid w:val="00FD0D99"/>
    <w:rsid w:val="00FD10C5"/>
    <w:rsid w:val="00FD2735"/>
    <w:rsid w:val="00FD7C1F"/>
    <w:rsid w:val="00FE1BD4"/>
    <w:rsid w:val="00FE28DF"/>
    <w:rsid w:val="00FE2AA8"/>
    <w:rsid w:val="00FE5747"/>
    <w:rsid w:val="00FE5B44"/>
    <w:rsid w:val="00FE60B4"/>
    <w:rsid w:val="00FF2A5A"/>
    <w:rsid w:val="00FF3BF8"/>
    <w:rsid w:val="00FF48BD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f0f0"/>
    </o:shapedefaults>
    <o:shapelayout v:ext="edit">
      <o:idmap v:ext="edit" data="2"/>
    </o:shapelayout>
  </w:shapeDefaults>
  <w:decimalSymbol w:val=","/>
  <w:listSeparator w:val=";"/>
  <w14:docId w14:val="0319AE0C"/>
  <w15:docId w15:val="{91B5AA11-93E5-4B7E-9AFD-F20D283E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7967"/>
    <w:pPr>
      <w:jc w:val="both"/>
    </w:pPr>
    <w:rPr>
      <w:rFonts w:ascii="Arial" w:hAnsi="Arial"/>
      <w:sz w:val="22"/>
    </w:rPr>
  </w:style>
  <w:style w:type="paragraph" w:styleId="Titre1">
    <w:name w:val="heading 1"/>
    <w:basedOn w:val="Paragraphedeliste"/>
    <w:next w:val="Normal"/>
    <w:qFormat/>
    <w:rsid w:val="009041F4"/>
    <w:pPr>
      <w:numPr>
        <w:numId w:val="20"/>
      </w:numPr>
      <w:jc w:val="left"/>
      <w:outlineLvl w:val="0"/>
    </w:pPr>
    <w:rPr>
      <w:rFonts w:ascii="Marianne" w:hAnsi="Marianne" w:cs="Arial"/>
      <w:b/>
      <w:bCs/>
      <w:szCs w:val="22"/>
    </w:rPr>
  </w:style>
  <w:style w:type="paragraph" w:styleId="Titre2">
    <w:name w:val="heading 2"/>
    <w:basedOn w:val="Normal"/>
    <w:next w:val="Normal"/>
    <w:link w:val="Titre2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sz w:val="32"/>
    </w:rPr>
  </w:style>
  <w:style w:type="paragraph" w:styleId="Titre3">
    <w:name w:val="heading 3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keepNext/>
      <w:ind w:firstLine="993"/>
      <w:outlineLvl w:val="4"/>
    </w:pPr>
    <w:rPr>
      <w:b/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pos="2260"/>
        <w:tab w:val="left" w:pos="5660"/>
      </w:tabs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ind w:right="-27"/>
      <w:outlineLvl w:val="8"/>
    </w:pPr>
    <w:rPr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uiPriority w:val="99"/>
  </w:style>
  <w:style w:type="paragraph" w:styleId="Retraitcorpsdetexte">
    <w:name w:val="Body Text Indent"/>
    <w:basedOn w:val="Normal"/>
    <w:pPr>
      <w:ind w:firstLine="708"/>
    </w:pPr>
  </w:style>
  <w:style w:type="paragraph" w:styleId="Corpsdetexte">
    <w:name w:val="Body Text"/>
    <w:basedOn w:val="Normal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pPr>
      <w:ind w:firstLine="1134"/>
    </w:pPr>
    <w:rPr>
      <w:sz w:val="26"/>
    </w:rPr>
  </w:style>
  <w:style w:type="paragraph" w:styleId="Retraitcorpsdetexte3">
    <w:name w:val="Body Text Indent 3"/>
    <w:basedOn w:val="Normal"/>
    <w:pPr>
      <w:ind w:right="-27" w:firstLine="1134"/>
    </w:pPr>
    <w:rPr>
      <w:sz w:val="26"/>
    </w:rPr>
  </w:style>
  <w:style w:type="paragraph" w:customStyle="1" w:styleId="paragraphes">
    <w:name w:val="paragraphes"/>
    <w:basedOn w:val="Normal"/>
    <w:pPr>
      <w:ind w:firstLine="820"/>
    </w:pPr>
    <w:rPr>
      <w:rFonts w:ascii="Times" w:hAnsi="Times"/>
      <w:sz w:val="24"/>
    </w:rPr>
  </w:style>
  <w:style w:type="paragraph" w:customStyle="1" w:styleId="article">
    <w:name w:val="article"/>
    <w:basedOn w:val="Normal"/>
    <w:rPr>
      <w:rFonts w:ascii="Times" w:hAnsi="Times"/>
      <w:b/>
      <w:sz w:val="24"/>
      <w:u w:val="single"/>
    </w:rPr>
  </w:style>
  <w:style w:type="paragraph" w:customStyle="1" w:styleId="descriptif">
    <w:name w:val="descriptif"/>
    <w:basedOn w:val="Normal"/>
    <w:pPr>
      <w:ind w:firstLine="1700"/>
    </w:pPr>
    <w:rPr>
      <w:rFonts w:ascii="Times" w:hAnsi="Times"/>
      <w:sz w:val="24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center"/>
    </w:pPr>
  </w:style>
  <w:style w:type="paragraph" w:styleId="Corpsdetexte3">
    <w:name w:val="Body Text 3"/>
    <w:basedOn w:val="Normal"/>
    <w:rPr>
      <w:sz w:val="2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CGisdnet-txt">
    <w:name w:val="CGisdnet-txt"/>
    <w:basedOn w:val="Normal"/>
    <w:autoRedefine/>
    <w:pPr>
      <w:spacing w:after="100" w:line="140" w:lineRule="exact"/>
    </w:pPr>
    <w:rPr>
      <w:sz w:val="24"/>
    </w:rPr>
  </w:style>
  <w:style w:type="paragraph" w:customStyle="1" w:styleId="ENTREET">
    <w:name w:val="ENTRE...ET"/>
    <w:pPr>
      <w:keepNext/>
      <w:keepLines/>
      <w:overflowPunct w:val="0"/>
      <w:autoSpaceDE w:val="0"/>
      <w:autoSpaceDN w:val="0"/>
      <w:adjustRightInd w:val="0"/>
      <w:spacing w:line="240" w:lineRule="exact"/>
      <w:jc w:val="both"/>
      <w:textAlignment w:val="baseline"/>
    </w:pPr>
    <w:rPr>
      <w:rFonts w:ascii="Bookman" w:hAnsi="Bookman"/>
      <w:sz w:val="24"/>
    </w:rPr>
  </w:style>
  <w:style w:type="character" w:customStyle="1" w:styleId="h12">
    <w:name w:val="h12"/>
    <w:basedOn w:val="Policepardfaut"/>
  </w:style>
  <w:style w:type="paragraph" w:customStyle="1" w:styleId="soustitre">
    <w:name w:val="sous titre"/>
    <w:basedOn w:val="Normal"/>
    <w:rsid w:val="00BA13ED"/>
    <w:rPr>
      <w:rFonts w:ascii="Times" w:hAnsi="Times"/>
      <w:sz w:val="24"/>
      <w:u w:val="single"/>
    </w:rPr>
  </w:style>
  <w:style w:type="table" w:styleId="Grilledutableau">
    <w:name w:val="Table Grid"/>
    <w:basedOn w:val="TableauNormal"/>
    <w:uiPriority w:val="59"/>
    <w:rsid w:val="00446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-hitdescriptiontext">
    <w:name w:val="cpv-hitdescriptiontext"/>
    <w:basedOn w:val="Policepardfaut"/>
    <w:rsid w:val="00CE0182"/>
  </w:style>
  <w:style w:type="character" w:customStyle="1" w:styleId="cpv-hittext1">
    <w:name w:val="cpv-hittext1"/>
    <w:rsid w:val="00CE0182"/>
    <w:rPr>
      <w:u w:val="single"/>
    </w:rPr>
  </w:style>
  <w:style w:type="character" w:customStyle="1" w:styleId="cpv-hitcodetext">
    <w:name w:val="cpv-hitcodetext"/>
    <w:basedOn w:val="Policepardfaut"/>
    <w:rsid w:val="00CE0182"/>
  </w:style>
  <w:style w:type="paragraph" w:customStyle="1" w:styleId="Retraitnormal1">
    <w:name w:val="Retrait normal1"/>
    <w:basedOn w:val="Normal"/>
    <w:rsid w:val="00FF48BD"/>
    <w:pPr>
      <w:ind w:left="708"/>
    </w:pPr>
    <w:rPr>
      <w:rFonts w:ascii="Times" w:hAnsi="Times"/>
      <w:sz w:val="20"/>
    </w:rPr>
  </w:style>
  <w:style w:type="character" w:styleId="Accentuation">
    <w:name w:val="Emphasis"/>
    <w:qFormat/>
    <w:rsid w:val="00FF48BD"/>
    <w:rPr>
      <w:i/>
      <w:iCs/>
    </w:rPr>
  </w:style>
  <w:style w:type="paragraph" w:styleId="Notedebasdepage">
    <w:name w:val="footnote text"/>
    <w:basedOn w:val="Normal"/>
    <w:link w:val="NotedebasdepageCar"/>
    <w:rsid w:val="001D5926"/>
    <w:rPr>
      <w:sz w:val="20"/>
    </w:rPr>
  </w:style>
  <w:style w:type="character" w:customStyle="1" w:styleId="NotedebasdepageCar">
    <w:name w:val="Note de bas de page Car"/>
    <w:basedOn w:val="Policepardfaut"/>
    <w:link w:val="Notedebasdepage"/>
    <w:rsid w:val="001D5926"/>
  </w:style>
  <w:style w:type="character" w:styleId="Appelnotedebasdep">
    <w:name w:val="footnote reference"/>
    <w:rsid w:val="001D5926"/>
    <w:rPr>
      <w:vertAlign w:val="superscript"/>
    </w:rPr>
  </w:style>
  <w:style w:type="paragraph" w:styleId="Listepuces">
    <w:name w:val="List Bullet"/>
    <w:basedOn w:val="Normal"/>
    <w:rsid w:val="00627FF0"/>
    <w:pPr>
      <w:numPr>
        <w:numId w:val="1"/>
      </w:numPr>
    </w:pPr>
  </w:style>
  <w:style w:type="paragraph" w:customStyle="1" w:styleId="Normal2">
    <w:name w:val="Normal2"/>
    <w:basedOn w:val="Normal"/>
    <w:link w:val="Normal2Car"/>
    <w:rsid w:val="00763339"/>
    <w:pPr>
      <w:keepLines/>
      <w:tabs>
        <w:tab w:val="left" w:pos="567"/>
        <w:tab w:val="left" w:pos="851"/>
        <w:tab w:val="left" w:pos="1134"/>
      </w:tabs>
      <w:ind w:left="284" w:firstLine="284"/>
    </w:pPr>
    <w:rPr>
      <w:lang w:val="x-none" w:eastAsia="x-none"/>
    </w:rPr>
  </w:style>
  <w:style w:type="character" w:customStyle="1" w:styleId="Normal2Car">
    <w:name w:val="Normal2 Car"/>
    <w:link w:val="Normal2"/>
    <w:rsid w:val="00763339"/>
    <w:rPr>
      <w:sz w:val="22"/>
    </w:rPr>
  </w:style>
  <w:style w:type="paragraph" w:customStyle="1" w:styleId="Normal1">
    <w:name w:val="Normal1"/>
    <w:basedOn w:val="Normal"/>
    <w:link w:val="Normal1Car"/>
    <w:rsid w:val="00751277"/>
    <w:pPr>
      <w:keepLines/>
      <w:tabs>
        <w:tab w:val="left" w:pos="284"/>
        <w:tab w:val="left" w:pos="567"/>
        <w:tab w:val="left" w:pos="851"/>
      </w:tabs>
      <w:ind w:firstLine="284"/>
    </w:pPr>
    <w:rPr>
      <w:lang w:val="x-none" w:eastAsia="x-none"/>
    </w:rPr>
  </w:style>
  <w:style w:type="character" w:customStyle="1" w:styleId="Normal1Car">
    <w:name w:val="Normal1 Car"/>
    <w:link w:val="Normal1"/>
    <w:rsid w:val="00751277"/>
    <w:rPr>
      <w:sz w:val="22"/>
    </w:rPr>
  </w:style>
  <w:style w:type="paragraph" w:customStyle="1" w:styleId="Default">
    <w:name w:val="Default"/>
    <w:rsid w:val="00A9606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rsid w:val="00FE5B44"/>
    <w:pPr>
      <w:ind w:left="708"/>
    </w:pPr>
  </w:style>
  <w:style w:type="paragraph" w:customStyle="1" w:styleId="ARTICLE1">
    <w:name w:val="ARTICLE 1"/>
    <w:basedOn w:val="Normal"/>
    <w:link w:val="ARTICLE1Car"/>
    <w:qFormat/>
    <w:rsid w:val="00E369E2"/>
    <w:pPr>
      <w:keepNext/>
      <w:keepLines/>
      <w:numPr>
        <w:numId w:val="2"/>
      </w:numPr>
      <w:spacing w:line="276" w:lineRule="auto"/>
    </w:pPr>
    <w:rPr>
      <w:rFonts w:asciiTheme="majorHAnsi" w:hAnsiTheme="majorHAnsi" w:cs="Arial"/>
      <w:b/>
      <w:bCs/>
      <w:szCs w:val="22"/>
    </w:rPr>
  </w:style>
  <w:style w:type="paragraph" w:customStyle="1" w:styleId="110">
    <w:name w:val="1.1"/>
    <w:basedOn w:val="Normal"/>
    <w:link w:val="11Car"/>
    <w:rsid w:val="00AB6B66"/>
    <w:pPr>
      <w:keepNext/>
      <w:numPr>
        <w:numId w:val="3"/>
      </w:numPr>
    </w:pPr>
    <w:rPr>
      <w:rFonts w:cs="Arial"/>
      <w:b/>
      <w:color w:val="000000"/>
      <w:szCs w:val="22"/>
    </w:rPr>
  </w:style>
  <w:style w:type="character" w:customStyle="1" w:styleId="ARTICLE1Car">
    <w:name w:val="ARTICLE 1 Car"/>
    <w:link w:val="ARTICLE1"/>
    <w:rsid w:val="00E369E2"/>
    <w:rPr>
      <w:rFonts w:asciiTheme="majorHAnsi" w:hAnsiTheme="majorHAnsi" w:cs="Arial"/>
      <w:b/>
      <w:bCs/>
      <w:sz w:val="22"/>
      <w:szCs w:val="22"/>
    </w:rPr>
  </w:style>
  <w:style w:type="paragraph" w:customStyle="1" w:styleId="PARTIE">
    <w:name w:val="PARTIE"/>
    <w:basedOn w:val="Normal"/>
    <w:link w:val="PARTIECar"/>
    <w:qFormat/>
    <w:rsid w:val="00B67967"/>
    <w:pPr>
      <w:keepNext/>
      <w:spacing w:line="276" w:lineRule="auto"/>
      <w:jc w:val="center"/>
    </w:pPr>
    <w:rPr>
      <w:b/>
      <w:bCs/>
      <w:sz w:val="24"/>
      <w:szCs w:val="22"/>
    </w:rPr>
  </w:style>
  <w:style w:type="character" w:customStyle="1" w:styleId="11Car">
    <w:name w:val="1.1 Car"/>
    <w:link w:val="110"/>
    <w:rsid w:val="00AB6B66"/>
    <w:rPr>
      <w:rFonts w:ascii="Arial" w:hAnsi="Arial" w:cs="Arial"/>
      <w:b/>
      <w:color w:val="000000"/>
      <w:sz w:val="22"/>
      <w:szCs w:val="22"/>
    </w:rPr>
  </w:style>
  <w:style w:type="character" w:customStyle="1" w:styleId="Titre2Car">
    <w:name w:val="Titre 2 Car"/>
    <w:link w:val="Titre2"/>
    <w:rsid w:val="000C11E4"/>
    <w:rPr>
      <w:sz w:val="32"/>
    </w:rPr>
  </w:style>
  <w:style w:type="character" w:customStyle="1" w:styleId="PARTIECar">
    <w:name w:val="PARTIE Car"/>
    <w:link w:val="PARTIE"/>
    <w:rsid w:val="00B67967"/>
    <w:rPr>
      <w:rFonts w:ascii="Arial" w:hAnsi="Arial"/>
      <w:b/>
      <w:bCs/>
      <w:sz w:val="24"/>
      <w:szCs w:val="22"/>
    </w:rPr>
  </w:style>
  <w:style w:type="paragraph" w:customStyle="1" w:styleId="111">
    <w:name w:val="1.1.1"/>
    <w:basedOn w:val="110"/>
    <w:link w:val="111Car"/>
    <w:qFormat/>
    <w:rsid w:val="008134AE"/>
    <w:pPr>
      <w:keepLines/>
      <w:numPr>
        <w:ilvl w:val="2"/>
        <w:numId w:val="2"/>
      </w:numPr>
    </w:pPr>
  </w:style>
  <w:style w:type="paragraph" w:customStyle="1" w:styleId="CM6">
    <w:name w:val="CM6"/>
    <w:basedOn w:val="Default"/>
    <w:next w:val="Default"/>
    <w:rsid w:val="006F44F0"/>
    <w:pPr>
      <w:widowControl w:val="0"/>
      <w:spacing w:line="243" w:lineRule="atLeast"/>
    </w:pPr>
    <w:rPr>
      <w:rFonts w:ascii="Verdana" w:eastAsia="Times New Roman" w:hAnsi="Verdana" w:cs="Verdana"/>
      <w:color w:val="auto"/>
      <w:lang w:eastAsia="fr-FR"/>
    </w:rPr>
  </w:style>
  <w:style w:type="character" w:customStyle="1" w:styleId="111Car">
    <w:name w:val="1.1.1 Car"/>
    <w:basedOn w:val="11Car"/>
    <w:link w:val="111"/>
    <w:rsid w:val="008134AE"/>
    <w:rPr>
      <w:rFonts w:ascii="Arial" w:hAnsi="Arial" w:cs="Arial"/>
      <w:b/>
      <w:color w:val="000000"/>
      <w:sz w:val="22"/>
      <w:szCs w:val="22"/>
    </w:rPr>
  </w:style>
  <w:style w:type="paragraph" w:customStyle="1" w:styleId="CM12">
    <w:name w:val="CM12"/>
    <w:basedOn w:val="Normal"/>
    <w:next w:val="Normal"/>
    <w:rsid w:val="006F44F0"/>
    <w:pPr>
      <w:widowControl w:val="0"/>
      <w:autoSpaceDE w:val="0"/>
      <w:autoSpaceDN w:val="0"/>
      <w:adjustRightInd w:val="0"/>
      <w:jc w:val="left"/>
    </w:pPr>
    <w:rPr>
      <w:rFonts w:ascii="Verdana" w:hAnsi="Verdana" w:cs="Verdana"/>
      <w:sz w:val="24"/>
      <w:szCs w:val="24"/>
    </w:rPr>
  </w:style>
  <w:style w:type="paragraph" w:customStyle="1" w:styleId="CM3">
    <w:name w:val="CM3"/>
    <w:basedOn w:val="Default"/>
    <w:next w:val="Default"/>
    <w:rsid w:val="000C4494"/>
    <w:pPr>
      <w:widowControl w:val="0"/>
      <w:spacing w:line="486" w:lineRule="atLeast"/>
    </w:pPr>
    <w:rPr>
      <w:rFonts w:ascii="Verdana" w:eastAsia="Times New Roman" w:hAnsi="Verdana" w:cs="Verdana"/>
      <w:color w:val="auto"/>
      <w:lang w:eastAsia="fr-FR"/>
    </w:rPr>
  </w:style>
  <w:style w:type="paragraph" w:customStyle="1" w:styleId="11">
    <w:name w:val="1.1."/>
    <w:basedOn w:val="ARTICLE1"/>
    <w:link w:val="11Car0"/>
    <w:qFormat/>
    <w:rsid w:val="00E83A66"/>
    <w:pPr>
      <w:numPr>
        <w:ilvl w:val="1"/>
      </w:numPr>
    </w:pPr>
  </w:style>
  <w:style w:type="character" w:customStyle="1" w:styleId="11Car0">
    <w:name w:val="1.1. Car"/>
    <w:basedOn w:val="ARTICLE1Car"/>
    <w:link w:val="11"/>
    <w:rsid w:val="00E83A66"/>
    <w:rPr>
      <w:rFonts w:asciiTheme="majorHAnsi" w:hAnsiTheme="majorHAnsi" w:cs="Arial"/>
      <w:b/>
      <w:bCs/>
      <w:sz w:val="22"/>
      <w:szCs w:val="22"/>
    </w:rPr>
  </w:style>
  <w:style w:type="paragraph" w:customStyle="1" w:styleId="ListeCCP">
    <w:name w:val="Liste CCP"/>
    <w:basedOn w:val="Normal"/>
    <w:link w:val="ListeCCPCar"/>
    <w:qFormat/>
    <w:rsid w:val="00FE1BD4"/>
    <w:pPr>
      <w:numPr>
        <w:numId w:val="4"/>
      </w:numPr>
    </w:pPr>
    <w:rPr>
      <w:rFonts w:cs="Arial"/>
    </w:rPr>
  </w:style>
  <w:style w:type="character" w:customStyle="1" w:styleId="ListeCCPCar">
    <w:name w:val="Liste CCP Car"/>
    <w:basedOn w:val="Policepardfaut"/>
    <w:link w:val="ListeCCP"/>
    <w:rsid w:val="00FE1BD4"/>
    <w:rPr>
      <w:rFonts w:ascii="Arial" w:hAnsi="Arial" w:cs="Arial"/>
      <w:sz w:val="22"/>
    </w:rPr>
  </w:style>
  <w:style w:type="paragraph" w:customStyle="1" w:styleId="coordonnees">
    <w:name w:val="coordonnees"/>
    <w:basedOn w:val="Normal"/>
    <w:qFormat/>
    <w:rsid w:val="00E20993"/>
    <w:pPr>
      <w:jc w:val="left"/>
    </w:pPr>
    <w:rPr>
      <w:rFonts w:cs="Arial"/>
      <w:spacing w:val="-4"/>
      <w:kern w:val="16"/>
      <w:sz w:val="16"/>
      <w:szCs w:val="22"/>
      <w:lang w:bidi="fr-FR"/>
    </w:rPr>
  </w:style>
  <w:style w:type="character" w:customStyle="1" w:styleId="textearial">
    <w:name w:val="texte_arial"/>
    <w:basedOn w:val="Policepardfaut"/>
    <w:uiPriority w:val="1"/>
    <w:qFormat/>
    <w:rsid w:val="00E20993"/>
    <w:rPr>
      <w:rFonts w:ascii="Arial" w:hAnsi="Arial"/>
      <w:sz w:val="16"/>
    </w:rPr>
  </w:style>
  <w:style w:type="character" w:customStyle="1" w:styleId="En-tteCar">
    <w:name w:val="En-tête Car"/>
    <w:basedOn w:val="Policepardfaut"/>
    <w:link w:val="En-tte"/>
    <w:uiPriority w:val="99"/>
    <w:rsid w:val="00E20993"/>
    <w:rPr>
      <w:rFonts w:ascii="Arial" w:hAnsi="Arial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E369E2"/>
    <w:rPr>
      <w:rFonts w:ascii="Arial" w:hAnsi="Arial"/>
      <w:sz w:val="22"/>
    </w:rPr>
  </w:style>
  <w:style w:type="character" w:customStyle="1" w:styleId="stylegras">
    <w:name w:val="style_gras"/>
    <w:basedOn w:val="Policepardfaut"/>
    <w:uiPriority w:val="1"/>
    <w:qFormat/>
    <w:rsid w:val="00EA7F50"/>
    <w:rPr>
      <w:rFonts w:ascii="Arial" w:hAnsi="Arial"/>
      <w:b/>
      <w:sz w:val="16"/>
    </w:rPr>
  </w:style>
  <w:style w:type="character" w:customStyle="1" w:styleId="Caractresdenotedebasdepage">
    <w:name w:val="Caractères de note de bas de page"/>
    <w:rsid w:val="00BC17C2"/>
    <w:rPr>
      <w:rFonts w:cs="Times New Roman"/>
      <w:vertAlign w:val="superscript"/>
    </w:rPr>
  </w:style>
  <w:style w:type="paragraph" w:customStyle="1" w:styleId="fcase1ertab">
    <w:name w:val="f_case_1ertab"/>
    <w:basedOn w:val="Normal"/>
    <w:rsid w:val="00BC17C2"/>
    <w:pPr>
      <w:tabs>
        <w:tab w:val="left" w:pos="426"/>
      </w:tabs>
      <w:suppressAutoHyphens/>
      <w:ind w:left="680" w:hanging="680"/>
    </w:pPr>
    <w:rPr>
      <w:rFonts w:ascii="Times New Roman" w:hAnsi="Times New Roman"/>
      <w:sz w:val="20"/>
      <w:lang w:eastAsia="zh-CN"/>
    </w:rPr>
  </w:style>
  <w:style w:type="paragraph" w:styleId="NormalWeb">
    <w:name w:val="Normal (Web)"/>
    <w:basedOn w:val="Normal"/>
    <w:rsid w:val="00BC17C2"/>
    <w:pPr>
      <w:suppressAutoHyphens/>
      <w:spacing w:before="100" w:after="100"/>
      <w:jc w:val="left"/>
    </w:pPr>
    <w:rPr>
      <w:rFonts w:ascii="Times New Roman" w:hAnsi="Times New Roman"/>
      <w:sz w:val="24"/>
      <w:szCs w:val="24"/>
      <w:lang w:eastAsia="zh-CN"/>
    </w:rPr>
  </w:style>
  <w:style w:type="paragraph" w:customStyle="1" w:styleId="fcasegauche">
    <w:name w:val="f_case_gauche"/>
    <w:basedOn w:val="Normal"/>
    <w:rsid w:val="006D653A"/>
    <w:pPr>
      <w:suppressAutoHyphens/>
      <w:spacing w:after="60"/>
      <w:ind w:left="284" w:hanging="284"/>
    </w:pPr>
    <w:rPr>
      <w:rFonts w:ascii="Univers" w:hAnsi="Univers" w:cs="Univers"/>
      <w:sz w:val="20"/>
      <w:lang w:eastAsia="zh-CN"/>
    </w:rPr>
  </w:style>
  <w:style w:type="paragraph" w:customStyle="1" w:styleId="fcase2metab">
    <w:name w:val="f_case_2èmetab"/>
    <w:basedOn w:val="Normal"/>
    <w:rsid w:val="00841506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 w:val="20"/>
      <w:lang w:eastAsia="zh-CN"/>
    </w:rPr>
  </w:style>
  <w:style w:type="paragraph" w:customStyle="1" w:styleId="Corpsdetexte31">
    <w:name w:val="Corps de texte 31"/>
    <w:basedOn w:val="Normal"/>
    <w:rsid w:val="00322AA0"/>
    <w:pPr>
      <w:suppressAutoHyphens/>
      <w:jc w:val="left"/>
    </w:pPr>
    <w:rPr>
      <w:rFonts w:cs="Arial"/>
      <w:bCs/>
      <w:i/>
      <w:iCs/>
      <w:sz w:val="16"/>
      <w:lang w:eastAsia="zh-CN"/>
    </w:rPr>
  </w:style>
  <w:style w:type="paragraph" w:customStyle="1" w:styleId="Texte-Adresseligne2">
    <w:name w:val="Texte - Adresse ligne 2"/>
    <w:basedOn w:val="Normal"/>
    <w:qFormat/>
    <w:rsid w:val="00A934C3"/>
    <w:pPr>
      <w:framePr w:w="9979" w:h="936" w:wrap="notBeside" w:vAnchor="page" w:hAnchor="page" w:xAlign="center" w:yAlign="bottom" w:anchorLock="1"/>
      <w:spacing w:line="192" w:lineRule="atLeast"/>
      <w:jc w:val="right"/>
    </w:pPr>
    <w:rPr>
      <w:rFonts w:asciiTheme="minorHAnsi" w:eastAsiaTheme="minorHAnsi" w:hAnsiTheme="minorHAnsi" w:cstheme="minorBidi"/>
      <w:sz w:val="16"/>
      <w:lang w:eastAsia="en-US"/>
    </w:rPr>
  </w:style>
  <w:style w:type="paragraph" w:customStyle="1" w:styleId="Texte-Ml">
    <w:name w:val="Texte - Mél.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left"/>
    </w:pPr>
    <w:rPr>
      <w:rFonts w:asciiTheme="minorHAnsi" w:eastAsiaTheme="minorHAnsi" w:hAnsiTheme="minorHAnsi" w:cstheme="minorBidi"/>
      <w:sz w:val="16"/>
      <w:lang w:eastAsia="en-US"/>
    </w:rPr>
  </w:style>
  <w:style w:type="paragraph" w:customStyle="1" w:styleId="Texte-Pieddepage">
    <w:name w:val="Texte - Pied de page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left"/>
    </w:pPr>
    <w:rPr>
      <w:rFonts w:asciiTheme="minorHAnsi" w:eastAsiaTheme="minorHAnsi" w:hAnsiTheme="minorHAnsi" w:cstheme="minorBidi"/>
      <w:sz w:val="16"/>
      <w:lang w:val="en-US" w:eastAsia="en-US"/>
    </w:rPr>
  </w:style>
  <w:style w:type="paragraph" w:customStyle="1" w:styleId="Pagination">
    <w:name w:val="Pagination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center"/>
    </w:pPr>
    <w:rPr>
      <w:rFonts w:asciiTheme="minorHAnsi" w:eastAsiaTheme="minorHAnsi" w:hAnsiTheme="minorHAnsi" w:cstheme="minorBidi"/>
      <w:sz w:val="16"/>
      <w:lang w:val="en-US" w:eastAsia="en-US"/>
    </w:rPr>
  </w:style>
  <w:style w:type="paragraph" w:customStyle="1" w:styleId="RedTitre1">
    <w:name w:val="RedTitre1"/>
    <w:basedOn w:val="Normal"/>
    <w:rsid w:val="00B72F2C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Cs w:val="22"/>
    </w:rPr>
  </w:style>
  <w:style w:type="paragraph" w:styleId="Rvision">
    <w:name w:val="Revision"/>
    <w:hidden/>
    <w:uiPriority w:val="99"/>
    <w:semiHidden/>
    <w:rsid w:val="00DC54EF"/>
    <w:rPr>
      <w:rFonts w:ascii="Arial" w:hAnsi="Arial"/>
      <w:sz w:val="22"/>
    </w:rPr>
  </w:style>
  <w:style w:type="character" w:styleId="Textedelespacerserv">
    <w:name w:val="Placeholder Text"/>
    <w:basedOn w:val="Policepardfaut"/>
    <w:uiPriority w:val="99"/>
    <w:semiHidden/>
    <w:rsid w:val="002C054D"/>
    <w:rPr>
      <w:color w:val="666666"/>
    </w:rPr>
  </w:style>
  <w:style w:type="character" w:styleId="Marquedecommentaire">
    <w:name w:val="annotation reference"/>
    <w:basedOn w:val="Policepardfaut"/>
    <w:semiHidden/>
    <w:unhideWhenUsed/>
    <w:rsid w:val="00AB4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AB4B99"/>
    <w:rPr>
      <w:sz w:val="20"/>
    </w:rPr>
  </w:style>
  <w:style w:type="character" w:customStyle="1" w:styleId="CommentaireCar">
    <w:name w:val="Commentaire Car"/>
    <w:basedOn w:val="Policepardfaut"/>
    <w:link w:val="Commentaire"/>
    <w:rsid w:val="00AB4B99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AB4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AB4B99"/>
    <w:rPr>
      <w:rFonts w:ascii="Arial" w:hAnsi="Arial"/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AB4B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achats.dsfjs@reseau-canope.fr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.biteau-gounegbou\OneDrive%20-%20canope\General\Mod&#232;les%20et%20proc&#233;dures\02.DCE\AE%20Mdl%20v2025041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530CD64087451A9703EADB355A6E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E3D0C0-412F-480A-B9B6-476EA567C2D0}"/>
      </w:docPartPr>
      <w:docPartBody>
        <w:p w:rsidR="009F57AA" w:rsidRDefault="009F57AA">
          <w:pPr>
            <w:pStyle w:val="24530CD64087451A9703EADB355A6E6A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4114C1BE5E5D4F5FAFEFFE3CEFA6BE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4F5463-37D7-4051-96DF-75A449CAD15D}"/>
      </w:docPartPr>
      <w:docPartBody>
        <w:p w:rsidR="009F57AA" w:rsidRDefault="009F57AA">
          <w:pPr>
            <w:pStyle w:val="4114C1BE5E5D4F5FAFEFFE3CEFA6BE9C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36FE394594A7431A91883E1080D3E7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3373ED-4D9F-4291-8B13-2257DC8E7D2B}"/>
      </w:docPartPr>
      <w:docPartBody>
        <w:p w:rsidR="009F57AA" w:rsidRDefault="009F57AA">
          <w:pPr>
            <w:pStyle w:val="36FE394594A7431A91883E1080D3E79B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CB8031D8BF1644919AE06FF7414385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4EDDC6-9865-4484-A09E-4AE1AAEDA260}"/>
      </w:docPartPr>
      <w:docPartBody>
        <w:p w:rsidR="009F57AA" w:rsidRDefault="009F57AA">
          <w:pPr>
            <w:pStyle w:val="CB8031D8BF1644919AE06FF74143854F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DFA51D937BE046A082D39D46A296F1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BCB143-75B4-416E-ABB0-0FCC60447A95}"/>
      </w:docPartPr>
      <w:docPartBody>
        <w:p w:rsidR="009F57AA" w:rsidRDefault="009F57AA">
          <w:pPr>
            <w:pStyle w:val="DFA51D937BE046A082D39D46A296F1BE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8D6D4E78B0E24CB4AFF8BBC29003F4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3236E4-6B69-4880-8A66-806626ECDA04}"/>
      </w:docPartPr>
      <w:docPartBody>
        <w:p w:rsidR="009F57AA" w:rsidRDefault="009F57AA">
          <w:pPr>
            <w:pStyle w:val="8D6D4E78B0E24CB4AFF8BBC29003F457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7AA19C212C004E72B8C7BDE19B164E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B4CD17-ABCA-478C-96D5-F20C83D2B36C}"/>
      </w:docPartPr>
      <w:docPartBody>
        <w:p w:rsidR="009F57AA" w:rsidRDefault="009F57AA">
          <w:pPr>
            <w:pStyle w:val="7AA19C212C004E72B8C7BDE19B164EDC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6372A1A69C0241DA9B9016C3C86135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9E5F7F-E789-4D9B-97E8-8250C8C43128}"/>
      </w:docPartPr>
      <w:docPartBody>
        <w:p w:rsidR="009F57AA" w:rsidRDefault="009F57AA">
          <w:pPr>
            <w:pStyle w:val="6372A1A69C0241DA9B9016C3C861352A"/>
          </w:pPr>
          <w:r w:rsidRPr="00A83A5A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7AA"/>
    <w:rsid w:val="001078EF"/>
    <w:rsid w:val="009F57AA"/>
    <w:rsid w:val="00D8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customStyle="1" w:styleId="24530CD64087451A9703EADB355A6E6A">
    <w:name w:val="24530CD64087451A9703EADB355A6E6A"/>
  </w:style>
  <w:style w:type="paragraph" w:customStyle="1" w:styleId="4114C1BE5E5D4F5FAFEFFE3CEFA6BE9C">
    <w:name w:val="4114C1BE5E5D4F5FAFEFFE3CEFA6BE9C"/>
  </w:style>
  <w:style w:type="paragraph" w:customStyle="1" w:styleId="36FE394594A7431A91883E1080D3E79B">
    <w:name w:val="36FE394594A7431A91883E1080D3E79B"/>
  </w:style>
  <w:style w:type="paragraph" w:customStyle="1" w:styleId="CB8031D8BF1644919AE06FF74143854F">
    <w:name w:val="CB8031D8BF1644919AE06FF74143854F"/>
  </w:style>
  <w:style w:type="paragraph" w:customStyle="1" w:styleId="DFA51D937BE046A082D39D46A296F1BE">
    <w:name w:val="DFA51D937BE046A082D39D46A296F1BE"/>
  </w:style>
  <w:style w:type="paragraph" w:customStyle="1" w:styleId="8D6D4E78B0E24CB4AFF8BBC29003F457">
    <w:name w:val="8D6D4E78B0E24CB4AFF8BBC29003F457"/>
  </w:style>
  <w:style w:type="paragraph" w:customStyle="1" w:styleId="7AA19C212C004E72B8C7BDE19B164EDC">
    <w:name w:val="7AA19C212C004E72B8C7BDE19B164EDC"/>
  </w:style>
  <w:style w:type="paragraph" w:customStyle="1" w:styleId="6372A1A69C0241DA9B9016C3C861352A">
    <w:name w:val="6372A1A69C0241DA9B9016C3C86135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8090E28EF4D1439A8D53CF2F5A8205" ma:contentTypeVersion="14" ma:contentTypeDescription="Crée un document." ma:contentTypeScope="" ma:versionID="d5cd07eb8522c765d31240b4a58bab2f">
  <xsd:schema xmlns:xsd="http://www.w3.org/2001/XMLSchema" xmlns:xs="http://www.w3.org/2001/XMLSchema" xmlns:p="http://schemas.microsoft.com/office/2006/metadata/properties" xmlns:ns2="516e5e7b-58c7-461c-95a7-c5bf864b16bc" xmlns:ns3="647b3c92-d832-455c-ad1f-8ed59574b43c" targetNamespace="http://schemas.microsoft.com/office/2006/metadata/properties" ma:root="true" ma:fieldsID="fc53879a94ce76b0250be7884ccdb015" ns2:_="" ns3:_="">
    <xsd:import namespace="516e5e7b-58c7-461c-95a7-c5bf864b16bc"/>
    <xsd:import namespace="647b3c92-d832-455c-ad1f-8ed59574b4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e5e7b-58c7-461c-95a7-c5bf864b1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b3c92-d832-455c-ad1f-8ed59574b4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370c4c8-c36f-48c1-8ae8-e289146498ff}" ma:internalName="TaxCatchAll" ma:showField="CatchAllData" ma:web="647b3c92-d832-455c-ad1f-8ed59574b4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7b3c92-d832-455c-ad1f-8ed59574b43c" xsi:nil="true"/>
    <lcf76f155ced4ddcb4097134ff3c332f xmlns="516e5e7b-58c7-461c-95a7-c5bf864b16b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41C318-C5D4-4B22-90BB-B49F06D399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FEACE2-C287-45FC-B561-4988A6D4E4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D76DBF-C3AA-437B-BC15-4E769524A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e5e7b-58c7-461c-95a7-c5bf864b16bc"/>
    <ds:schemaRef ds:uri="647b3c92-d832-455c-ad1f-8ed59574b4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6DEA01-7462-43C4-851C-E5BBD27DCB23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a312bc91-27d8-4888-bd04-851e9a9e3f0d"/>
    <ds:schemaRef ds:uri="647b3c92-d832-455c-ad1f-8ed59574b43c"/>
    <ds:schemaRef ds:uri="516e5e7b-58c7-461c-95a7-c5bf864b16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 Mdl v20250410.dotx</Template>
  <TotalTime>31</TotalTime>
  <Pages>5</Pages>
  <Words>975</Words>
  <Characters>5511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Désignation, adresse, numéro de téléphone du comptable assignataire :</vt:lpstr>
    </vt:vector>
  </TitlesOfParts>
  <Company>CNDP</Company>
  <LinksUpToDate>false</LinksUpToDate>
  <CharactersWithSpaces>6474</CharactersWithSpaces>
  <SharedDoc>false</SharedDoc>
  <HLinks>
    <vt:vector size="6" baseType="variant">
      <vt:variant>
        <vt:i4>1310768</vt:i4>
      </vt:variant>
      <vt:variant>
        <vt:i4>40</vt:i4>
      </vt:variant>
      <vt:variant>
        <vt:i4>0</vt:i4>
      </vt:variant>
      <vt:variant>
        <vt:i4>5</vt:i4>
      </vt:variant>
      <vt:variant>
        <vt:lpwstr>mailto:cellule.achats@reseau-canope.fr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BITEAU-GOUNEGBOU Oscane</dc:creator>
  <cp:lastModifiedBy>BITEAU-GOUNEGBOU Oscane</cp:lastModifiedBy>
  <cp:revision>3</cp:revision>
  <cp:lastPrinted>2015-03-02T12:44:00Z</cp:lastPrinted>
  <dcterms:created xsi:type="dcterms:W3CDTF">2025-09-05T07:41:00Z</dcterms:created>
  <dcterms:modified xsi:type="dcterms:W3CDTF">2025-10-09T13:28:00Z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ologieDocument">
    <vt:lpwstr>1;#N/A|590b5934-11d1-4345-ab40-b262c114c763</vt:lpwstr>
  </property>
  <property fmtid="{D5CDD505-2E9C-101B-9397-08002B2CF9AE}" pid="3" name="ContentTypeId">
    <vt:lpwstr>0x010100048090E28EF4D1439A8D53CF2F5A8205</vt:lpwstr>
  </property>
  <property fmtid="{D5CDD505-2E9C-101B-9397-08002B2CF9AE}" pid="4" name="MediaServiceImageTags">
    <vt:lpwstr/>
  </property>
</Properties>
</file>